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D53" w:rsidRPr="002A0D53" w:rsidRDefault="002A0D53" w:rsidP="002A0D53">
      <w:pPr>
        <w:shd w:val="clear" w:color="auto" w:fill="FFFFFF"/>
        <w:spacing w:after="270"/>
        <w:contextualSpacing/>
        <w:jc w:val="right"/>
        <w:rPr>
          <w:rFonts w:ascii="Times New Roman" w:hAnsi="Times New Roman"/>
          <w:bCs/>
          <w:sz w:val="24"/>
          <w:szCs w:val="24"/>
          <w:lang w:eastAsia="uk-UA"/>
        </w:rPr>
      </w:pPr>
      <w:r w:rsidRPr="002A0D53">
        <w:rPr>
          <w:rFonts w:ascii="Times New Roman" w:hAnsi="Times New Roman"/>
          <w:sz w:val="24"/>
          <w:szCs w:val="24"/>
          <w:lang w:eastAsia="ar-SA"/>
        </w:rPr>
        <w:t xml:space="preserve">Додаток 1 до </w:t>
      </w:r>
      <w:r w:rsidRPr="002A0D53">
        <w:rPr>
          <w:rFonts w:ascii="Times New Roman" w:hAnsi="Times New Roman"/>
          <w:bCs/>
          <w:sz w:val="24"/>
          <w:szCs w:val="24"/>
          <w:lang w:eastAsia="uk-UA"/>
        </w:rPr>
        <w:t>Порядку</w:t>
      </w:r>
      <w:r w:rsidRPr="002A0D53">
        <w:rPr>
          <w:rFonts w:ascii="Times New Roman" w:hAnsi="Times New Roman"/>
          <w:bCs/>
          <w:sz w:val="24"/>
          <w:szCs w:val="24"/>
          <w:lang w:eastAsia="uk-UA"/>
        </w:rPr>
        <w:br/>
        <w:t>складання, затвердження та контролю виконання</w:t>
      </w:r>
      <w:r w:rsidRPr="002A0D53">
        <w:rPr>
          <w:rFonts w:ascii="Times New Roman" w:hAnsi="Times New Roman"/>
          <w:bCs/>
          <w:sz w:val="24"/>
          <w:szCs w:val="24"/>
          <w:lang w:eastAsia="uk-UA"/>
        </w:rPr>
        <w:br/>
        <w:t xml:space="preserve">фінансових планів комунальних підприємств </w:t>
      </w:r>
    </w:p>
    <w:p w:rsidR="002A0D53" w:rsidRPr="002A0D53" w:rsidRDefault="002A0D53" w:rsidP="002A0D53">
      <w:pPr>
        <w:suppressAutoHyphens/>
        <w:spacing w:line="230" w:lineRule="auto"/>
        <w:jc w:val="right"/>
        <w:rPr>
          <w:rFonts w:ascii="Times New Roman" w:hAnsi="Times New Roman"/>
          <w:bCs/>
          <w:sz w:val="28"/>
          <w:szCs w:val="28"/>
          <w:lang w:eastAsia="ar-SA"/>
        </w:rPr>
      </w:pPr>
    </w:p>
    <w:p w:rsidR="0039160B" w:rsidRPr="00746B0C" w:rsidRDefault="0039160B" w:rsidP="00B17578">
      <w:pPr>
        <w:suppressAutoHyphens/>
        <w:spacing w:line="23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99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12"/>
        <w:gridCol w:w="992"/>
        <w:gridCol w:w="177"/>
        <w:gridCol w:w="536"/>
        <w:gridCol w:w="704"/>
        <w:gridCol w:w="581"/>
        <w:gridCol w:w="270"/>
        <w:gridCol w:w="850"/>
      </w:tblGrid>
      <w:tr w:rsidR="00D9665C" w:rsidRPr="00746B0C" w:rsidTr="00D9665C">
        <w:trPr>
          <w:trHeight w:val="80"/>
        </w:trPr>
        <w:tc>
          <w:tcPr>
            <w:tcW w:w="5812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69" w:type="dxa"/>
            <w:gridSpan w:val="2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6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D9665C" w:rsidRPr="00746B0C" w:rsidTr="00D9665C">
        <w:trPr>
          <w:gridAfter w:val="2"/>
          <w:wAfter w:w="1120" w:type="dxa"/>
          <w:trHeight w:val="386"/>
        </w:trPr>
        <w:tc>
          <w:tcPr>
            <w:tcW w:w="5812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ПОГОДЖЕНО</w:t>
            </w:r>
          </w:p>
        </w:tc>
        <w:tc>
          <w:tcPr>
            <w:tcW w:w="2990" w:type="dxa"/>
            <w:gridSpan w:val="5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ЗАТВЕРДЖЕНО</w:t>
            </w:r>
          </w:p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D9665C" w:rsidRPr="00746B0C" w:rsidTr="00D9665C">
        <w:trPr>
          <w:trHeight w:val="114"/>
        </w:trPr>
        <w:tc>
          <w:tcPr>
            <w:tcW w:w="5812" w:type="dxa"/>
            <w:shd w:val="clear" w:color="000000" w:fill="FFFFFF"/>
            <w:noWrap/>
            <w:vAlign w:val="center"/>
            <w:hideMark/>
          </w:tcPr>
          <w:p w:rsidR="009D22B1" w:rsidRDefault="009D22B1" w:rsidP="009D22B1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D22B1">
              <w:rPr>
                <w:rFonts w:ascii="Times New Roman" w:hAnsi="Times New Roman"/>
                <w:sz w:val="24"/>
                <w:szCs w:val="24"/>
                <w:lang w:eastAsia="uk-UA"/>
              </w:rPr>
              <w:t>Управління економічного розвитку,</w:t>
            </w:r>
          </w:p>
          <w:p w:rsidR="00D9665C" w:rsidRPr="008B55ED" w:rsidRDefault="009D22B1" w:rsidP="009D22B1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D22B1">
              <w:rPr>
                <w:rFonts w:ascii="Times New Roman" w:hAnsi="Times New Roman"/>
                <w:sz w:val="24"/>
                <w:szCs w:val="24"/>
                <w:lang w:eastAsia="uk-UA"/>
              </w:rPr>
              <w:t>проектної діяльності та інвестицій</w:t>
            </w:r>
            <w:bookmarkStart w:id="0" w:name="_GoBack"/>
            <w:bookmarkEnd w:id="0"/>
          </w:p>
        </w:tc>
        <w:tc>
          <w:tcPr>
            <w:tcW w:w="1169" w:type="dxa"/>
            <w:gridSpan w:val="2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D9665C" w:rsidRPr="00746B0C" w:rsidTr="00D9665C">
        <w:trPr>
          <w:trHeight w:val="213"/>
        </w:trPr>
        <w:tc>
          <w:tcPr>
            <w:tcW w:w="5812" w:type="dxa"/>
            <w:shd w:val="clear" w:color="000000" w:fill="FFFFFF"/>
            <w:noWrap/>
            <w:vAlign w:val="center"/>
            <w:hideMark/>
          </w:tcPr>
          <w:p w:rsidR="00D9665C" w:rsidRPr="008B55ED" w:rsidRDefault="00AB4ACE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uk-UA"/>
              </w:rPr>
              <w:t>__</w:t>
            </w:r>
            <w:r w:rsidR="00D9665C"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______________________________</w:t>
            </w:r>
          </w:p>
        </w:tc>
        <w:tc>
          <w:tcPr>
            <w:tcW w:w="1169" w:type="dxa"/>
            <w:gridSpan w:val="2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D9665C" w:rsidRPr="00746B0C" w:rsidTr="00D9665C">
        <w:trPr>
          <w:trHeight w:val="285"/>
        </w:trPr>
        <w:tc>
          <w:tcPr>
            <w:tcW w:w="5812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______________________________</w:t>
            </w:r>
          </w:p>
        </w:tc>
        <w:tc>
          <w:tcPr>
            <w:tcW w:w="1169" w:type="dxa"/>
            <w:gridSpan w:val="2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D9665C" w:rsidRPr="00746B0C" w:rsidTr="00D9665C">
        <w:trPr>
          <w:trHeight w:val="285"/>
        </w:trPr>
        <w:tc>
          <w:tcPr>
            <w:tcW w:w="5812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"____" _______________ 20___ р.</w:t>
            </w:r>
          </w:p>
        </w:tc>
        <w:tc>
          <w:tcPr>
            <w:tcW w:w="1169" w:type="dxa"/>
            <w:gridSpan w:val="2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941" w:type="dxa"/>
            <w:gridSpan w:val="5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"____" _________ 20___ р.</w:t>
            </w:r>
          </w:p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D9665C" w:rsidRPr="00746B0C" w:rsidTr="00D9665C">
        <w:trPr>
          <w:trHeight w:val="285"/>
        </w:trPr>
        <w:tc>
          <w:tcPr>
            <w:tcW w:w="5812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D9665C" w:rsidRPr="00746B0C" w:rsidTr="00D9665C">
        <w:trPr>
          <w:trHeight w:val="285"/>
        </w:trPr>
        <w:tc>
          <w:tcPr>
            <w:tcW w:w="5812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ПОГОДЖЕНО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Проект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D9665C" w:rsidRPr="00746B0C" w:rsidTr="00D9665C">
        <w:trPr>
          <w:trHeight w:val="569"/>
        </w:trPr>
        <w:tc>
          <w:tcPr>
            <w:tcW w:w="5812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Фінансове уп</w:t>
            </w:r>
            <w:r w:rsidR="00AB4ACE">
              <w:rPr>
                <w:rFonts w:ascii="Times New Roman" w:hAnsi="Times New Roman"/>
                <w:sz w:val="24"/>
                <w:szCs w:val="24"/>
                <w:lang w:eastAsia="uk-UA"/>
              </w:rPr>
              <w:t>равління____________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Зміни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D9665C" w:rsidRPr="00746B0C" w:rsidTr="00D9665C">
        <w:trPr>
          <w:trHeight w:val="285"/>
        </w:trPr>
        <w:tc>
          <w:tcPr>
            <w:tcW w:w="5812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______________________________</w:t>
            </w:r>
          </w:p>
          <w:p w:rsidR="00D9665C" w:rsidRPr="008B55ED" w:rsidRDefault="00D9665C" w:rsidP="00746B0C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зробити позначку "Х"</w:t>
            </w:r>
          </w:p>
        </w:tc>
        <w:tc>
          <w:tcPr>
            <w:tcW w:w="704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1" w:type="dxa"/>
            <w:gridSpan w:val="2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D9665C" w:rsidRPr="008B55ED" w:rsidRDefault="00D9665C" w:rsidP="00AE1617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D9665C" w:rsidRPr="00746B0C" w:rsidTr="00D9665C">
        <w:trPr>
          <w:trHeight w:val="502"/>
        </w:trPr>
        <w:tc>
          <w:tcPr>
            <w:tcW w:w="5812" w:type="dxa"/>
            <w:shd w:val="clear" w:color="auto" w:fill="auto"/>
            <w:vAlign w:val="bottom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sz w:val="24"/>
                <w:szCs w:val="24"/>
                <w:lang w:eastAsia="uk-UA"/>
              </w:rPr>
              <w:t> "____" _______________ 20___ р.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65C" w:rsidRPr="008B55ED" w:rsidRDefault="00D9665C" w:rsidP="00AE1617">
            <w:pP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B55E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9665C" w:rsidRPr="008B55ED" w:rsidRDefault="00D9665C" w:rsidP="00AE1617">
            <w:pP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9665C" w:rsidRPr="008B55ED" w:rsidRDefault="00D9665C" w:rsidP="00AE1617">
            <w:pP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9665C" w:rsidRPr="008B55ED" w:rsidRDefault="00D9665C" w:rsidP="00AE1617">
            <w:pP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9665C" w:rsidRPr="008B55ED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</w:tbl>
    <w:p w:rsidR="00114DAE" w:rsidRDefault="00114DAE"/>
    <w:tbl>
      <w:tblPr>
        <w:tblW w:w="104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577"/>
        <w:gridCol w:w="273"/>
        <w:gridCol w:w="436"/>
        <w:gridCol w:w="555"/>
        <w:gridCol w:w="583"/>
        <w:gridCol w:w="552"/>
        <w:gridCol w:w="299"/>
        <w:gridCol w:w="551"/>
        <w:gridCol w:w="709"/>
        <w:gridCol w:w="709"/>
        <w:gridCol w:w="67"/>
        <w:gridCol w:w="642"/>
        <w:gridCol w:w="23"/>
        <w:gridCol w:w="686"/>
        <w:gridCol w:w="89"/>
      </w:tblGrid>
      <w:tr w:rsidR="00746B0C" w:rsidRPr="00746B0C" w:rsidTr="00CD522D">
        <w:trPr>
          <w:trHeight w:val="389"/>
        </w:trPr>
        <w:tc>
          <w:tcPr>
            <w:tcW w:w="10438" w:type="dxa"/>
            <w:gridSpan w:val="16"/>
            <w:shd w:val="clear" w:color="000000" w:fill="FFFFFF"/>
            <w:noWrap/>
            <w:vAlign w:val="center"/>
            <w:hideMark/>
          </w:tcPr>
          <w:p w:rsidR="00746B0C" w:rsidRPr="00746B0C" w:rsidRDefault="00746B0C" w:rsidP="00AE161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</w:p>
          <w:p w:rsidR="00746B0C" w:rsidRDefault="00746B0C" w:rsidP="00A713A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746B0C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ФІНАНСОВИЙ ПЛАН ПІДПРИЄМСТВА НА </w:t>
            </w:r>
            <w:r w:rsidR="00AC249E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202</w:t>
            </w:r>
            <w:r w:rsidR="004E56A8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</w:t>
            </w:r>
            <w:r w:rsidRPr="00746B0C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 рік</w:t>
            </w:r>
          </w:p>
          <w:p w:rsidR="00280360" w:rsidRPr="00746B0C" w:rsidRDefault="00280360" w:rsidP="00A713A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КП «ЄРЦ» Нововолинської міської ради</w:t>
            </w:r>
          </w:p>
        </w:tc>
      </w:tr>
      <w:tr w:rsidR="00746B0C" w:rsidRPr="00746B0C" w:rsidTr="00CD522D">
        <w:trPr>
          <w:trHeight w:val="92"/>
        </w:trPr>
        <w:tc>
          <w:tcPr>
            <w:tcW w:w="8998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6B0C" w:rsidRPr="00746B0C" w:rsidRDefault="00746B0C" w:rsidP="00AE1617">
            <w:pPr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46B0C" w:rsidRPr="00746B0C" w:rsidRDefault="00746B0C" w:rsidP="00AE1617">
            <w:pPr>
              <w:rPr>
                <w:rFonts w:ascii="Times New Roman" w:hAnsi="Times New Roman"/>
                <w:lang w:eastAsia="uk-UA"/>
              </w:rPr>
            </w:pPr>
          </w:p>
        </w:tc>
      </w:tr>
      <w:tr w:rsidR="00746B0C" w:rsidRPr="00746B0C" w:rsidTr="00F94DDF">
        <w:trPr>
          <w:gridAfter w:val="1"/>
          <w:wAfter w:w="89" w:type="dxa"/>
          <w:trHeight w:val="285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B0C" w:rsidRPr="00746B0C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>Найменування показника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B0C" w:rsidRPr="00FF5A32" w:rsidRDefault="00FF5A32" w:rsidP="00AE1617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Код рядка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B0C" w:rsidRPr="00746B0C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>Факт мину</w:t>
            </w:r>
            <w:r w:rsidR="00A713A7">
              <w:rPr>
                <w:rFonts w:ascii="Times New Roman" w:hAnsi="Times New Roman"/>
                <w:lang w:val="uk-UA" w:eastAsia="uk-UA"/>
              </w:rPr>
              <w:t>-</w:t>
            </w:r>
            <w:r w:rsidRPr="00746B0C">
              <w:rPr>
                <w:rFonts w:ascii="Times New Roman" w:hAnsi="Times New Roman"/>
                <w:lang w:eastAsia="uk-UA"/>
              </w:rPr>
              <w:t>лого року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B0C" w:rsidRPr="004B4427" w:rsidRDefault="00746B0C" w:rsidP="00A713A7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>Фінансо</w:t>
            </w:r>
            <w:r w:rsidR="00A713A7">
              <w:rPr>
                <w:rFonts w:ascii="Times New Roman" w:hAnsi="Times New Roman"/>
                <w:lang w:val="uk-UA" w:eastAsia="uk-UA"/>
              </w:rPr>
              <w:t>-</w:t>
            </w:r>
            <w:r w:rsidRPr="00746B0C">
              <w:rPr>
                <w:rFonts w:ascii="Times New Roman" w:hAnsi="Times New Roman"/>
                <w:lang w:eastAsia="uk-UA"/>
              </w:rPr>
              <w:t>вий план поточно</w:t>
            </w:r>
            <w:r w:rsidR="00A713A7">
              <w:rPr>
                <w:rFonts w:ascii="Times New Roman" w:hAnsi="Times New Roman"/>
                <w:lang w:val="uk-UA" w:eastAsia="uk-UA"/>
              </w:rPr>
              <w:t>-</w:t>
            </w:r>
            <w:r w:rsidRPr="00746B0C">
              <w:rPr>
                <w:rFonts w:ascii="Times New Roman" w:hAnsi="Times New Roman"/>
                <w:lang w:eastAsia="uk-UA"/>
              </w:rPr>
              <w:t>го року</w:t>
            </w:r>
            <w:r w:rsidR="004B4427">
              <w:rPr>
                <w:rFonts w:ascii="Times New Roman" w:hAnsi="Times New Roman"/>
                <w:lang w:val="uk-UA" w:eastAsia="uk-UA"/>
              </w:rPr>
              <w:t xml:space="preserve"> </w:t>
            </w:r>
            <w:r w:rsidR="004B4427" w:rsidRPr="00A713A7">
              <w:rPr>
                <w:rFonts w:ascii="Times New Roman" w:hAnsi="Times New Roman"/>
                <w:sz w:val="16"/>
                <w:szCs w:val="16"/>
                <w:lang w:val="uk-UA" w:eastAsia="uk-UA"/>
              </w:rPr>
              <w:t>(факт 9</w:t>
            </w:r>
            <w:r w:rsidR="00A7095A" w:rsidRPr="00A713A7">
              <w:rPr>
                <w:rFonts w:ascii="Times New Roman" w:hAnsi="Times New Roman"/>
                <w:sz w:val="16"/>
                <w:szCs w:val="16"/>
                <w:lang w:val="uk-UA" w:eastAsia="uk-UA"/>
              </w:rPr>
              <w:t xml:space="preserve"> </w:t>
            </w:r>
            <w:r w:rsidR="004B4427" w:rsidRPr="00A713A7">
              <w:rPr>
                <w:rFonts w:ascii="Times New Roman" w:hAnsi="Times New Roman"/>
                <w:sz w:val="16"/>
                <w:szCs w:val="16"/>
                <w:lang w:val="uk-UA" w:eastAsia="uk-UA"/>
              </w:rPr>
              <w:t>міс.+прогноз 4 кв.)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B0C" w:rsidRPr="00DE138B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  <w:r w:rsidRPr="00DE138B">
              <w:rPr>
                <w:rFonts w:ascii="Times New Roman" w:hAnsi="Times New Roman"/>
                <w:lang w:eastAsia="uk-UA"/>
              </w:rPr>
              <w:t>Плановий рік (усьо</w:t>
            </w:r>
            <w:r w:rsidR="00A713A7">
              <w:rPr>
                <w:rFonts w:ascii="Times New Roman" w:hAnsi="Times New Roman"/>
                <w:lang w:val="uk-UA" w:eastAsia="uk-UA"/>
              </w:rPr>
              <w:t>-</w:t>
            </w:r>
            <w:r w:rsidRPr="00DE138B">
              <w:rPr>
                <w:rFonts w:ascii="Times New Roman" w:hAnsi="Times New Roman"/>
                <w:lang w:eastAsia="uk-UA"/>
              </w:rPr>
              <w:t>го)</w:t>
            </w:r>
          </w:p>
        </w:tc>
        <w:tc>
          <w:tcPr>
            <w:tcW w:w="28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B0C" w:rsidRPr="00746B0C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 xml:space="preserve">У тому числі за кварталами </w:t>
            </w:r>
          </w:p>
        </w:tc>
      </w:tr>
      <w:tr w:rsidR="006A25BA" w:rsidRPr="00746B0C" w:rsidTr="00F94DDF">
        <w:trPr>
          <w:gridAfter w:val="1"/>
          <w:wAfter w:w="89" w:type="dxa"/>
          <w:trHeight w:val="189"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0C" w:rsidRPr="00746B0C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0C" w:rsidRPr="00746B0C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0C" w:rsidRPr="00746B0C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0C" w:rsidRPr="00746B0C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0C" w:rsidRPr="00DE138B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B0C" w:rsidRPr="00746B0C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 xml:space="preserve">І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B0C" w:rsidRPr="00746B0C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 xml:space="preserve">ІІ 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B0C" w:rsidRPr="00746B0C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 xml:space="preserve">ІІІ 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B0C" w:rsidRPr="00746B0C" w:rsidRDefault="00746B0C" w:rsidP="00AE1617">
            <w:pPr>
              <w:pStyle w:val="af3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 xml:space="preserve">ІV </w:t>
            </w:r>
          </w:p>
        </w:tc>
      </w:tr>
      <w:tr w:rsidR="00746B0C" w:rsidRPr="00746B0C" w:rsidTr="00F94DDF">
        <w:trPr>
          <w:gridAfter w:val="1"/>
          <w:wAfter w:w="89" w:type="dxa"/>
          <w:trHeight w:val="28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B0C" w:rsidRPr="00746B0C" w:rsidRDefault="00746B0C" w:rsidP="007226FA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0C" w:rsidRPr="007226FA" w:rsidRDefault="007226FA" w:rsidP="007226FA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746B0C" w:rsidRDefault="00746B0C" w:rsidP="007226FA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746B0C" w:rsidRDefault="00746B0C" w:rsidP="007226FA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DE138B" w:rsidRDefault="00746B0C" w:rsidP="007226FA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  <w:r w:rsidRPr="00DE138B">
              <w:rPr>
                <w:rFonts w:ascii="Times New Roman" w:hAnsi="Times New Roman"/>
                <w:lang w:eastAsia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746B0C" w:rsidRDefault="00746B0C" w:rsidP="007226FA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746B0C" w:rsidRDefault="00746B0C" w:rsidP="007226FA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746B0C" w:rsidRDefault="00746B0C" w:rsidP="007226FA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746B0C" w:rsidRDefault="00746B0C" w:rsidP="007226FA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  <w:r w:rsidRPr="00746B0C">
              <w:rPr>
                <w:rFonts w:ascii="Times New Roman" w:hAnsi="Times New Roman"/>
                <w:lang w:eastAsia="uk-UA"/>
              </w:rPr>
              <w:t>9</w:t>
            </w:r>
          </w:p>
        </w:tc>
      </w:tr>
      <w:tr w:rsidR="002973DA" w:rsidRPr="00336DED" w:rsidTr="009420B6">
        <w:trPr>
          <w:gridAfter w:val="1"/>
          <w:wAfter w:w="89" w:type="dxa"/>
          <w:trHeight w:val="13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3DA" w:rsidRPr="00746B0C" w:rsidRDefault="002973DA" w:rsidP="00181B58">
            <w:pPr>
              <w:pStyle w:val="af3"/>
              <w:rPr>
                <w:rFonts w:ascii="Times New Roman" w:hAnsi="Times New Roman"/>
              </w:rPr>
            </w:pPr>
            <w:r w:rsidRPr="00746B0C">
              <w:rPr>
                <w:rFonts w:ascii="Times New Roman" w:hAnsi="Times New Roman"/>
              </w:rPr>
              <w:t>Чистий дохід від реалізації продукції</w:t>
            </w:r>
          </w:p>
          <w:p w:rsidR="002973DA" w:rsidRPr="00E60E77" w:rsidRDefault="002973DA" w:rsidP="00181B58">
            <w:pPr>
              <w:pStyle w:val="af3"/>
              <w:rPr>
                <w:rFonts w:ascii="Times New Roman" w:hAnsi="Times New Roman"/>
                <w:lang w:val="uk-UA"/>
              </w:rPr>
            </w:pPr>
            <w:r w:rsidRPr="00746B0C">
              <w:rPr>
                <w:rFonts w:ascii="Times New Roman" w:hAnsi="Times New Roman"/>
              </w:rPr>
              <w:t>(товарів, робіт, послуг)</w:t>
            </w:r>
            <w:r>
              <w:rPr>
                <w:rFonts w:ascii="Times New Roman" w:hAnsi="Times New Roman"/>
                <w:lang w:val="uk-UA"/>
              </w:rPr>
              <w:t xml:space="preserve"> у т.ч.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DB24C7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5435CC" w:rsidRDefault="004E56A8" w:rsidP="007E3674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751,3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5435CC" w:rsidRDefault="00231497" w:rsidP="00231497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793,4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5435CC" w:rsidRDefault="004760AA" w:rsidP="00AD5D6A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786,9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196,2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197,2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196,8</w:t>
            </w:r>
          </w:p>
        </w:tc>
      </w:tr>
      <w:tr w:rsidR="002973DA" w:rsidRPr="00746B0C" w:rsidTr="009420B6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-доходи від основної діяльності (розшифрувати)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2973DA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 w:rsidRPr="002973DA">
              <w:rPr>
                <w:rFonts w:ascii="Times New Roman" w:hAnsi="Times New Roman"/>
                <w:lang w:val="uk-UA"/>
              </w:rPr>
              <w:t>2001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4E56A8" w:rsidP="007E3674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715,6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FD3D5D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755,8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4760A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753,6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49E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188,4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49E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188,4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49E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188,4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49E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188,4</w:t>
            </w:r>
          </w:p>
        </w:tc>
      </w:tr>
      <w:tr w:rsidR="002973DA" w:rsidRPr="00746B0C" w:rsidTr="009420B6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-дохід з місцевого бюджету за цільовими програмами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2973DA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 w:rsidRPr="002973DA">
              <w:rPr>
                <w:rFonts w:ascii="Times New Roman" w:hAnsi="Times New Roman"/>
                <w:lang w:val="uk-UA"/>
              </w:rPr>
              <w:t>2002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8644D2" w:rsidP="007E3674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 w:rsidRPr="005435CC">
              <w:rPr>
                <w:rFonts w:ascii="Times New Roman" w:hAnsi="Times New Roman"/>
                <w:bCs/>
                <w:lang w:val="uk-UA" w:eastAsia="uk-UA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</w:tr>
      <w:tr w:rsidR="002973DA" w:rsidRPr="00746B0C" w:rsidTr="009420B6">
        <w:trPr>
          <w:gridAfter w:val="1"/>
          <w:wAfter w:w="89" w:type="dxa"/>
          <w:trHeight w:val="10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  <w:r w:rsidRPr="00E46BCD">
              <w:rPr>
                <w:rFonts w:ascii="Times New Roman" w:hAnsi="Times New Roman"/>
                <w:lang w:val="uk-UA"/>
              </w:rPr>
              <w:t>субвенції з міського бюджету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2973DA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 w:rsidRPr="002973DA">
              <w:rPr>
                <w:rFonts w:ascii="Times New Roman" w:hAnsi="Times New Roman"/>
                <w:lang w:val="uk-UA"/>
              </w:rPr>
              <w:t>2003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8644D2" w:rsidP="007E3674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 w:rsidRPr="005435CC">
              <w:rPr>
                <w:rFonts w:ascii="Times New Roman" w:hAnsi="Times New Roman"/>
                <w:bCs/>
                <w:lang w:val="uk-UA" w:eastAsia="uk-UA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</w:tr>
      <w:tr w:rsidR="002973DA" w:rsidRPr="00746B0C" w:rsidTr="009420B6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BE5401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Інші операційні доходи у т.ч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2973DA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 w:rsidRPr="002973DA">
              <w:rPr>
                <w:rFonts w:ascii="Times New Roman" w:hAnsi="Times New Roman"/>
                <w:lang w:val="uk-UA"/>
              </w:rPr>
              <w:t>2120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bCs/>
                <w:lang w:eastAsia="uk-U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2973DA" w:rsidRPr="00746B0C" w:rsidTr="009420B6">
        <w:trPr>
          <w:gridAfter w:val="1"/>
          <w:wAfter w:w="89" w:type="dxa"/>
          <w:trHeight w:val="15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E60E77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-платні послуги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2973DA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 w:rsidRPr="002973DA">
              <w:rPr>
                <w:rFonts w:ascii="Times New Roman" w:hAnsi="Times New Roman"/>
                <w:lang w:val="uk-UA"/>
              </w:rPr>
              <w:t>2121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4E56A8" w:rsidP="007E3674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24,4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FD3D5D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26,3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4760A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6,0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B4414" w:rsidP="006A7671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5,5</w:t>
            </w:r>
          </w:p>
        </w:tc>
      </w:tr>
      <w:tr w:rsidR="002973DA" w:rsidRPr="00746B0C" w:rsidTr="009420B6">
        <w:trPr>
          <w:gridAfter w:val="1"/>
          <w:wAfter w:w="89" w:type="dxa"/>
          <w:trHeight w:val="15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E60E77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-оренда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2973DA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 w:rsidRPr="002973DA">
              <w:rPr>
                <w:rFonts w:ascii="Times New Roman" w:hAnsi="Times New Roman"/>
                <w:lang w:val="uk-UA"/>
              </w:rPr>
              <w:t>2122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bCs/>
                <w:lang w:eastAsia="uk-U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2973DA" w:rsidRPr="00746B0C" w:rsidTr="009420B6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-інше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2973DA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 w:rsidRPr="002973DA">
              <w:rPr>
                <w:rFonts w:ascii="Times New Roman" w:hAnsi="Times New Roman"/>
                <w:lang w:val="uk-UA"/>
              </w:rPr>
              <w:t>2123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7E3674">
            <w:pPr>
              <w:pStyle w:val="af3"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2973DA" w:rsidRPr="00746B0C" w:rsidTr="009420B6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E60E77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Інші доходи (розшифрувати)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2973DA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 w:rsidRPr="002973DA">
              <w:rPr>
                <w:rFonts w:ascii="Times New Roman" w:hAnsi="Times New Roman"/>
                <w:lang w:val="uk-UA"/>
              </w:rPr>
              <w:t>2240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4E56A8" w:rsidP="007E3674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11,3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FD3D5D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11,3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4760AA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11,3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B4414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B4414" w:rsidP="003B441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2,9</w:t>
            </w:r>
          </w:p>
        </w:tc>
      </w:tr>
      <w:tr w:rsidR="002973DA" w:rsidRPr="00746B0C" w:rsidTr="009420B6">
        <w:trPr>
          <w:gridAfter w:val="1"/>
          <w:wAfter w:w="89" w:type="dxa"/>
          <w:trHeight w:val="39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746B0C" w:rsidRDefault="002973DA" w:rsidP="002973DA">
            <w:pPr>
              <w:pStyle w:val="af3"/>
              <w:rPr>
                <w:rFonts w:ascii="Times New Roman" w:hAnsi="Times New Roman"/>
              </w:rPr>
            </w:pPr>
            <w:r w:rsidRPr="00746B0C">
              <w:rPr>
                <w:rFonts w:ascii="Times New Roman" w:hAnsi="Times New Roman"/>
              </w:rPr>
              <w:t>Собівартість реалізованої продукції (товарів, робіт,</w:t>
            </w:r>
          </w:p>
          <w:p w:rsidR="002973DA" w:rsidRPr="00746B0C" w:rsidRDefault="002973DA" w:rsidP="002973DA">
            <w:pPr>
              <w:pStyle w:val="af3"/>
              <w:rPr>
                <w:rFonts w:ascii="Times New Roman" w:hAnsi="Times New Roman"/>
              </w:rPr>
            </w:pPr>
            <w:r w:rsidRPr="00746B0C">
              <w:rPr>
                <w:rFonts w:ascii="Times New Roman" w:hAnsi="Times New Roman"/>
              </w:rPr>
              <w:t>послуг)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DB24C7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2050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B22FFF" w:rsidP="007E3674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640,1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0B5868" w:rsidP="00922D48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705,1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92084F" w:rsidP="00922D48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695,0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462A9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166,0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462A9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179,5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462A9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182,5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462A9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167,0</w:t>
            </w:r>
          </w:p>
        </w:tc>
      </w:tr>
      <w:tr w:rsidR="002973DA" w:rsidRPr="00746B0C" w:rsidTr="009420B6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2973DA" w:rsidRDefault="002973DA" w:rsidP="00A21F60">
            <w:pPr>
              <w:pStyle w:val="af3"/>
              <w:rPr>
                <w:rFonts w:ascii="Times New Roman" w:hAnsi="Times New Roman"/>
                <w:lang w:val="uk-UA"/>
              </w:rPr>
            </w:pPr>
            <w:r w:rsidRPr="00746B0C">
              <w:rPr>
                <w:rFonts w:ascii="Times New Roman" w:hAnsi="Times New Roman"/>
              </w:rPr>
              <w:t>Інші операційні витрати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DB24C7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2180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B22FFF" w:rsidP="007E3674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29,2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0B5868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44,1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92084F" w:rsidP="00B67AAF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59,</w:t>
            </w:r>
            <w:r w:rsidR="00CC3313">
              <w:rPr>
                <w:rFonts w:ascii="Times New Roman" w:hAnsi="Times New Roman"/>
                <w:lang w:val="uk-UA" w:eastAsia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CC3313" w:rsidRDefault="003462A9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CC3313">
              <w:rPr>
                <w:rFonts w:ascii="Times New Roman" w:hAnsi="Times New Roman"/>
                <w:lang w:val="uk-UA" w:eastAsia="uk-UA"/>
              </w:rPr>
              <w:t>23,8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536A5" w:rsidRDefault="003462A9" w:rsidP="00CC3313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5536A5">
              <w:rPr>
                <w:rFonts w:ascii="Times New Roman" w:hAnsi="Times New Roman"/>
                <w:lang w:val="uk-UA" w:eastAsia="uk-UA"/>
              </w:rPr>
              <w:t>8,</w:t>
            </w:r>
            <w:r w:rsidR="00CC3313" w:rsidRPr="005536A5">
              <w:rPr>
                <w:rFonts w:ascii="Times New Roman" w:hAnsi="Times New Roman"/>
                <w:lang w:val="uk-UA" w:eastAsia="uk-UA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CC3313" w:rsidRDefault="003462A9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CC3313">
              <w:rPr>
                <w:rFonts w:ascii="Times New Roman" w:hAnsi="Times New Roman"/>
                <w:lang w:val="uk-UA" w:eastAsia="uk-UA"/>
              </w:rPr>
              <w:t>4,8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CC3313" w:rsidRDefault="003462A9" w:rsidP="00B67AAF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CC3313">
              <w:rPr>
                <w:rFonts w:ascii="Times New Roman" w:hAnsi="Times New Roman"/>
                <w:lang w:val="uk-UA" w:eastAsia="uk-UA"/>
              </w:rPr>
              <w:t>22,</w:t>
            </w:r>
            <w:r w:rsidR="00B67AAF" w:rsidRPr="00CC3313">
              <w:rPr>
                <w:rFonts w:ascii="Times New Roman" w:hAnsi="Times New Roman"/>
                <w:lang w:val="uk-UA" w:eastAsia="uk-UA"/>
              </w:rPr>
              <w:t>5</w:t>
            </w:r>
          </w:p>
        </w:tc>
      </w:tr>
      <w:tr w:rsidR="0087188A" w:rsidRPr="00746B0C" w:rsidTr="009420B6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88A" w:rsidRPr="002973DA" w:rsidRDefault="0087188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 w:rsidRPr="00746B0C">
              <w:rPr>
                <w:rFonts w:ascii="Times New Roman" w:hAnsi="Times New Roman"/>
              </w:rPr>
              <w:t>Інші витрати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88A" w:rsidRPr="00DB24C7" w:rsidRDefault="0087188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2270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88A" w:rsidRPr="005435CC" w:rsidRDefault="00B22FFF" w:rsidP="00B22FFF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21,9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88A" w:rsidRPr="005435CC" w:rsidRDefault="000B5868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22,0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88A" w:rsidRPr="005435CC" w:rsidRDefault="0092084F" w:rsidP="00B67AAF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21,</w:t>
            </w:r>
            <w:r w:rsidR="00B67AAF">
              <w:rPr>
                <w:rFonts w:ascii="Times New Roman" w:hAnsi="Times New Roman"/>
                <w:lang w:val="uk-UA" w:eastAsia="uk-UA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88A" w:rsidRPr="00CC3313" w:rsidRDefault="003462A9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CC3313">
              <w:rPr>
                <w:rFonts w:ascii="Times New Roman" w:hAnsi="Times New Roman"/>
                <w:lang w:val="uk-UA" w:eastAsia="uk-UA"/>
              </w:rPr>
              <w:t>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88A" w:rsidRPr="00CC3313" w:rsidRDefault="003462A9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CC3313">
              <w:rPr>
                <w:rFonts w:ascii="Times New Roman" w:hAnsi="Times New Roman"/>
                <w:lang w:val="uk-UA" w:eastAsia="uk-UA"/>
              </w:rPr>
              <w:t>5,4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88A" w:rsidRPr="00CC3313" w:rsidRDefault="003462A9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CC3313">
              <w:rPr>
                <w:rFonts w:ascii="Times New Roman" w:hAnsi="Times New Roman"/>
                <w:lang w:val="uk-UA" w:eastAsia="uk-UA"/>
              </w:rPr>
              <w:t>5,7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88A" w:rsidRPr="00CC3313" w:rsidRDefault="003462A9" w:rsidP="003462A9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CC3313">
              <w:rPr>
                <w:rFonts w:ascii="Times New Roman" w:hAnsi="Times New Roman"/>
                <w:lang w:val="uk-UA" w:eastAsia="uk-UA"/>
              </w:rPr>
              <w:t>5,4</w:t>
            </w:r>
          </w:p>
        </w:tc>
      </w:tr>
      <w:tr w:rsidR="002973DA" w:rsidRPr="00746B0C" w:rsidTr="009420B6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E60E77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Разом витрати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DB24C7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2285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B22FFF" w:rsidP="00B22FFF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691,2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848" w:rsidRPr="005435CC" w:rsidRDefault="000B5868" w:rsidP="00922D48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771,2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92084F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776,5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462A9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462A9" w:rsidP="00CC3313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193,</w:t>
            </w:r>
            <w:r w:rsidR="00CC3313">
              <w:rPr>
                <w:rFonts w:ascii="Times New Roman" w:hAnsi="Times New Roman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462A9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193,0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3462A9" w:rsidP="007E36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194,9</w:t>
            </w:r>
          </w:p>
        </w:tc>
      </w:tr>
      <w:tr w:rsidR="002973DA" w:rsidRPr="003F51F2" w:rsidTr="009420B6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3F51F2" w:rsidRDefault="002973DA" w:rsidP="002973DA">
            <w:pPr>
              <w:pStyle w:val="af3"/>
              <w:rPr>
                <w:rFonts w:ascii="Times New Roman" w:hAnsi="Times New Roman"/>
                <w:b/>
                <w:lang w:val="uk-UA"/>
              </w:rPr>
            </w:pPr>
            <w:r w:rsidRPr="003F51F2">
              <w:rPr>
                <w:rFonts w:ascii="Times New Roman" w:hAnsi="Times New Roman"/>
                <w:b/>
                <w:lang w:val="uk-UA"/>
              </w:rPr>
              <w:t>Фінансовий результат до оподаткування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2973DA" w:rsidP="009420B6">
            <w:pPr>
              <w:pStyle w:val="af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F51F2">
              <w:rPr>
                <w:rFonts w:ascii="Times New Roman" w:hAnsi="Times New Roman"/>
                <w:b/>
                <w:lang w:val="uk-UA"/>
              </w:rPr>
              <w:t>2290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B22FFF" w:rsidP="00B22FFF">
            <w:pPr>
              <w:pStyle w:val="af3"/>
              <w:jc w:val="center"/>
              <w:rPr>
                <w:rFonts w:ascii="Times New Roman" w:hAnsi="Times New Roman"/>
                <w:b/>
                <w:bCs/>
                <w:lang w:val="uk-UA" w:eastAsia="uk-UA"/>
              </w:rPr>
            </w:pPr>
            <w:r w:rsidRPr="003F51F2">
              <w:rPr>
                <w:rFonts w:ascii="Times New Roman" w:hAnsi="Times New Roman"/>
                <w:b/>
                <w:bCs/>
                <w:lang w:val="uk-UA" w:eastAsia="uk-UA"/>
              </w:rPr>
              <w:t>60,1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0B5868" w:rsidP="00922D48">
            <w:pPr>
              <w:pStyle w:val="af3"/>
              <w:jc w:val="center"/>
              <w:rPr>
                <w:rFonts w:ascii="Times New Roman" w:hAnsi="Times New Roman"/>
                <w:b/>
                <w:lang w:val="uk-UA" w:eastAsia="uk-UA"/>
              </w:rPr>
            </w:pPr>
            <w:r w:rsidRPr="003F51F2">
              <w:rPr>
                <w:rFonts w:ascii="Times New Roman" w:hAnsi="Times New Roman"/>
                <w:b/>
                <w:lang w:val="uk-UA" w:eastAsia="uk-UA"/>
              </w:rPr>
              <w:t>22,2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92084F" w:rsidP="007E3674">
            <w:pPr>
              <w:pStyle w:val="af3"/>
              <w:jc w:val="center"/>
              <w:rPr>
                <w:rFonts w:ascii="Times New Roman" w:hAnsi="Times New Roman"/>
                <w:b/>
                <w:lang w:val="uk-UA" w:eastAsia="uk-UA"/>
              </w:rPr>
            </w:pPr>
            <w:r w:rsidRPr="003F51F2">
              <w:rPr>
                <w:rFonts w:ascii="Times New Roman" w:hAnsi="Times New Roman"/>
                <w:b/>
                <w:lang w:val="uk-UA" w:eastAsia="uk-UA"/>
              </w:rPr>
              <w:t>10,4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3C6CAD" w:rsidP="007E3674">
            <w:pPr>
              <w:pStyle w:val="af3"/>
              <w:jc w:val="center"/>
              <w:rPr>
                <w:rFonts w:ascii="Times New Roman" w:hAnsi="Times New Roman"/>
                <w:b/>
                <w:lang w:val="uk-UA" w:eastAsia="uk-UA"/>
              </w:rPr>
            </w:pPr>
            <w:r w:rsidRPr="003F51F2">
              <w:rPr>
                <w:rFonts w:ascii="Times New Roman" w:hAnsi="Times New Roman"/>
                <w:b/>
                <w:lang w:val="uk-UA" w:eastAsia="uk-UA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3C6CAD" w:rsidP="00CC3313">
            <w:pPr>
              <w:pStyle w:val="af3"/>
              <w:jc w:val="center"/>
              <w:rPr>
                <w:rFonts w:ascii="Times New Roman" w:hAnsi="Times New Roman"/>
                <w:b/>
                <w:lang w:val="uk-UA" w:eastAsia="uk-UA"/>
              </w:rPr>
            </w:pPr>
            <w:r w:rsidRPr="003F51F2">
              <w:rPr>
                <w:rFonts w:ascii="Times New Roman" w:hAnsi="Times New Roman"/>
                <w:b/>
                <w:lang w:val="uk-UA" w:eastAsia="uk-UA"/>
              </w:rPr>
              <w:t>2,</w:t>
            </w:r>
            <w:r w:rsidR="00CC3313" w:rsidRPr="003F51F2">
              <w:rPr>
                <w:rFonts w:ascii="Times New Roman" w:hAnsi="Times New Roman"/>
                <w:b/>
                <w:lang w:val="uk-UA" w:eastAsia="uk-UA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3C6CAD" w:rsidP="007E3674">
            <w:pPr>
              <w:pStyle w:val="af3"/>
              <w:jc w:val="center"/>
              <w:rPr>
                <w:rFonts w:ascii="Times New Roman" w:hAnsi="Times New Roman"/>
                <w:b/>
                <w:lang w:val="uk-UA" w:eastAsia="uk-UA"/>
              </w:rPr>
            </w:pPr>
            <w:r w:rsidRPr="003F51F2">
              <w:rPr>
                <w:rFonts w:ascii="Times New Roman" w:hAnsi="Times New Roman"/>
                <w:b/>
                <w:lang w:val="uk-UA" w:eastAsia="uk-UA"/>
              </w:rPr>
              <w:t>4,2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3C6CAD" w:rsidP="007E3674">
            <w:pPr>
              <w:pStyle w:val="af3"/>
              <w:jc w:val="center"/>
              <w:rPr>
                <w:rFonts w:ascii="Times New Roman" w:hAnsi="Times New Roman"/>
                <w:b/>
                <w:lang w:val="uk-UA" w:eastAsia="uk-UA"/>
              </w:rPr>
            </w:pPr>
            <w:r w:rsidRPr="003F51F2">
              <w:rPr>
                <w:rFonts w:ascii="Times New Roman" w:hAnsi="Times New Roman"/>
                <w:b/>
                <w:lang w:val="uk-UA" w:eastAsia="uk-UA"/>
              </w:rPr>
              <w:t>1,9</w:t>
            </w:r>
          </w:p>
        </w:tc>
      </w:tr>
      <w:tr w:rsidR="002973DA" w:rsidRPr="00746B0C" w:rsidTr="009420B6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DB24C7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Податок на прибуток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DB24C7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B22FFF" w:rsidP="007E3674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10,8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0B5868" w:rsidP="00E37FE8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92084F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CC3313" w:rsidP="00CC3313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CC3313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0,5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CC3313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0,8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CC3313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0,3</w:t>
            </w:r>
          </w:p>
        </w:tc>
      </w:tr>
      <w:tr w:rsidR="002973DA" w:rsidRPr="003F51F2" w:rsidTr="009420B6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3F51F2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 w:rsidRPr="003F51F2">
              <w:rPr>
                <w:rFonts w:ascii="Times New Roman" w:hAnsi="Times New Roman"/>
                <w:lang w:val="uk-UA"/>
              </w:rPr>
              <w:lastRenderedPageBreak/>
              <w:t>Чистий прибуток/збиток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2973DA" w:rsidP="009420B6">
            <w:pPr>
              <w:pStyle w:val="af3"/>
              <w:jc w:val="center"/>
              <w:rPr>
                <w:rFonts w:ascii="Times New Roman" w:hAnsi="Times New Roman"/>
                <w:lang w:val="uk-UA"/>
              </w:rPr>
            </w:pPr>
            <w:r w:rsidRPr="003F51F2">
              <w:rPr>
                <w:rFonts w:ascii="Times New Roman" w:hAnsi="Times New Roman"/>
                <w:lang w:val="uk-UA"/>
              </w:rPr>
              <w:t>2350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B22FFF" w:rsidP="00B22FFF">
            <w:pPr>
              <w:pStyle w:val="af3"/>
              <w:jc w:val="center"/>
              <w:rPr>
                <w:rFonts w:ascii="Times New Roman" w:hAnsi="Times New Roman"/>
                <w:bCs/>
                <w:lang w:val="uk-UA" w:eastAsia="uk-UA"/>
              </w:rPr>
            </w:pPr>
            <w:r w:rsidRPr="003F51F2">
              <w:rPr>
                <w:rFonts w:ascii="Times New Roman" w:hAnsi="Times New Roman"/>
                <w:bCs/>
                <w:lang w:val="uk-UA" w:eastAsia="uk-UA"/>
              </w:rPr>
              <w:t>49,3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0B5868" w:rsidP="00E37FE8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3F51F2">
              <w:rPr>
                <w:rFonts w:ascii="Times New Roman" w:hAnsi="Times New Roman"/>
                <w:lang w:val="uk-UA" w:eastAsia="uk-UA"/>
              </w:rPr>
              <w:t>18,2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92084F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3F51F2">
              <w:rPr>
                <w:rFonts w:ascii="Times New Roman" w:hAnsi="Times New Roman"/>
                <w:lang w:val="uk-UA" w:eastAsia="uk-UA"/>
              </w:rPr>
              <w:t>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CC3313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3F51F2">
              <w:rPr>
                <w:rFonts w:ascii="Times New Roman" w:hAnsi="Times New Roman"/>
                <w:lang w:val="uk-UA" w:eastAsia="uk-UA"/>
              </w:rPr>
              <w:t>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CC3313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3F51F2">
              <w:rPr>
                <w:rFonts w:ascii="Times New Roman" w:hAnsi="Times New Roman"/>
                <w:lang w:val="uk-UA" w:eastAsia="uk-UA"/>
              </w:rPr>
              <w:t>2,3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CC3313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3F51F2">
              <w:rPr>
                <w:rFonts w:ascii="Times New Roman" w:hAnsi="Times New Roman"/>
                <w:lang w:val="uk-UA" w:eastAsia="uk-UA"/>
              </w:rPr>
              <w:t>3,4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F51F2" w:rsidRDefault="00CC3313" w:rsidP="007E3674">
            <w:pPr>
              <w:pStyle w:val="af3"/>
              <w:jc w:val="center"/>
              <w:rPr>
                <w:rFonts w:ascii="Times New Roman" w:hAnsi="Times New Roman"/>
                <w:lang w:val="uk-UA" w:eastAsia="uk-UA"/>
              </w:rPr>
            </w:pPr>
            <w:r w:rsidRPr="003F51F2">
              <w:rPr>
                <w:rFonts w:ascii="Times New Roman" w:hAnsi="Times New Roman"/>
                <w:lang w:val="uk-UA" w:eastAsia="uk-UA"/>
              </w:rPr>
              <w:t>1,6</w:t>
            </w:r>
          </w:p>
        </w:tc>
      </w:tr>
      <w:tr w:rsidR="002973DA" w:rsidRPr="00746B0C" w:rsidTr="00F94DDF">
        <w:trPr>
          <w:gridAfter w:val="1"/>
          <w:wAfter w:w="89" w:type="dxa"/>
          <w:trHeight w:val="26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2ED" w:rsidRDefault="006642ED" w:rsidP="002973DA">
            <w:pPr>
              <w:pStyle w:val="af3"/>
              <w:rPr>
                <w:rFonts w:ascii="Times New Roman" w:hAnsi="Times New Roman"/>
                <w:b/>
                <w:lang w:val="uk-UA"/>
              </w:rPr>
            </w:pPr>
          </w:p>
          <w:p w:rsidR="002973DA" w:rsidRPr="00433C93" w:rsidRDefault="002973DA" w:rsidP="002973DA">
            <w:pPr>
              <w:pStyle w:val="af3"/>
              <w:rPr>
                <w:rFonts w:ascii="Times New Roman" w:hAnsi="Times New Roman"/>
                <w:b/>
              </w:rPr>
            </w:pPr>
            <w:r w:rsidRPr="00433C93">
              <w:rPr>
                <w:rFonts w:ascii="Times New Roman" w:hAnsi="Times New Roman"/>
                <w:b/>
              </w:rPr>
              <w:t xml:space="preserve">Елементи операційних витрат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746B0C" w:rsidRDefault="002973DA" w:rsidP="002973DA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2973DA">
            <w:pPr>
              <w:pStyle w:val="af3"/>
              <w:rPr>
                <w:rFonts w:ascii="Times New Roman" w:hAnsi="Times New Roman"/>
                <w:bCs/>
                <w:lang w:eastAsia="uk-U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5435CC" w:rsidRDefault="002973DA" w:rsidP="002973DA">
            <w:pPr>
              <w:pStyle w:val="af3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5435CC" w:rsidRDefault="002973DA" w:rsidP="002973DA">
            <w:pPr>
              <w:pStyle w:val="af3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DA" w:rsidRPr="005435CC" w:rsidRDefault="002973DA" w:rsidP="002973DA">
            <w:pPr>
              <w:pStyle w:val="af3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DA" w:rsidRPr="005435CC" w:rsidRDefault="002973DA" w:rsidP="002973DA">
            <w:pPr>
              <w:pStyle w:val="af3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DA" w:rsidRPr="005435CC" w:rsidRDefault="002973DA" w:rsidP="002973DA">
            <w:pPr>
              <w:pStyle w:val="af3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DA" w:rsidRPr="005435CC" w:rsidRDefault="002973DA" w:rsidP="002973DA">
            <w:pPr>
              <w:pStyle w:val="af3"/>
              <w:rPr>
                <w:rFonts w:ascii="Times New Roman" w:hAnsi="Times New Roman"/>
                <w:lang w:eastAsia="uk-UA"/>
              </w:rPr>
            </w:pPr>
          </w:p>
        </w:tc>
      </w:tr>
      <w:tr w:rsidR="002973DA" w:rsidRPr="00746B0C" w:rsidTr="00F94DDF">
        <w:trPr>
          <w:gridAfter w:val="1"/>
          <w:wAfter w:w="89" w:type="dxa"/>
          <w:trHeight w:val="1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3DA" w:rsidRPr="00433C93" w:rsidRDefault="002973DA" w:rsidP="002973DA">
            <w:pPr>
              <w:pStyle w:val="af3"/>
              <w:rPr>
                <w:rFonts w:ascii="Times New Roman" w:hAnsi="Times New Roman"/>
              </w:rPr>
            </w:pPr>
            <w:r w:rsidRPr="00433C93">
              <w:rPr>
                <w:rFonts w:ascii="Times New Roman" w:hAnsi="Times New Roman"/>
              </w:rPr>
              <w:t>Матеріальні затрати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2A0D53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 w:rsidRPr="002A0D53">
              <w:rPr>
                <w:rFonts w:ascii="Times New Roman" w:hAnsi="Times New Roman"/>
                <w:lang w:val="uk-UA"/>
              </w:rPr>
              <w:t>2500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9420B6" w:rsidRDefault="00B22FFF" w:rsidP="002973DA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20,5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73DA" w:rsidRPr="009420B6" w:rsidRDefault="000B5868" w:rsidP="00922D48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18,0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9420B6" w:rsidRDefault="0092084F" w:rsidP="002973DA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4677E5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4677E5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4,8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4677E5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4,8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2973DA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6,8</w:t>
            </w:r>
          </w:p>
        </w:tc>
      </w:tr>
      <w:tr w:rsidR="002973DA" w:rsidRPr="00746B0C" w:rsidTr="00F94DDF">
        <w:trPr>
          <w:gridAfter w:val="1"/>
          <w:wAfter w:w="89" w:type="dxa"/>
          <w:trHeight w:val="102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3DA" w:rsidRPr="00433C93" w:rsidRDefault="002973DA" w:rsidP="002973DA">
            <w:pPr>
              <w:pStyle w:val="af3"/>
              <w:rPr>
                <w:rFonts w:ascii="Times New Roman" w:hAnsi="Times New Roman"/>
              </w:rPr>
            </w:pPr>
            <w:r w:rsidRPr="00433C93">
              <w:rPr>
                <w:rFonts w:ascii="Times New Roman" w:hAnsi="Times New Roman"/>
              </w:rPr>
              <w:t>Витрати на оплату праці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2A0D53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 w:rsidRPr="002A0D53">
              <w:rPr>
                <w:rFonts w:ascii="Times New Roman" w:hAnsi="Times New Roman"/>
                <w:lang w:val="uk-UA"/>
              </w:rPr>
              <w:t>2505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848" w:rsidRPr="009420B6" w:rsidRDefault="00B22FFF" w:rsidP="002973DA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521,3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80B" w:rsidRPr="009420B6" w:rsidRDefault="000B5868" w:rsidP="00E37FE8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578,9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9420B6" w:rsidRDefault="0092084F" w:rsidP="002973DA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552,3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673D95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132,1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673D95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143,2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673D95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145,7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673D95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131,3</w:t>
            </w:r>
          </w:p>
        </w:tc>
      </w:tr>
      <w:tr w:rsidR="002973DA" w:rsidRPr="00746B0C" w:rsidTr="00F94DDF">
        <w:trPr>
          <w:gridAfter w:val="1"/>
          <w:wAfter w:w="89" w:type="dxa"/>
          <w:trHeight w:val="1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3DA" w:rsidRPr="00433C93" w:rsidRDefault="002973DA" w:rsidP="002973DA">
            <w:pPr>
              <w:pStyle w:val="af3"/>
              <w:rPr>
                <w:rFonts w:ascii="Times New Roman" w:hAnsi="Times New Roman"/>
              </w:rPr>
            </w:pPr>
            <w:r w:rsidRPr="00433C93">
              <w:rPr>
                <w:rFonts w:ascii="Times New Roman" w:hAnsi="Times New Roman"/>
              </w:rPr>
              <w:t>Відрахування на соціальні заходи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2A0D53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 w:rsidRPr="002A0D53">
              <w:rPr>
                <w:rFonts w:ascii="Times New Roman" w:hAnsi="Times New Roman"/>
                <w:lang w:val="uk-UA"/>
              </w:rPr>
              <w:t>2510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9420B6" w:rsidRDefault="00B22FFF" w:rsidP="002973DA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98,3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0B5868" w:rsidP="00E62848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108,1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9420B6" w:rsidRDefault="0092084F" w:rsidP="002973DA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121,5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CC3313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2973DA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31,5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AA15B7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32,0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79E" w:rsidRPr="009420B6" w:rsidRDefault="00CC3313" w:rsidP="00AA15B7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28,9</w:t>
            </w:r>
          </w:p>
        </w:tc>
      </w:tr>
      <w:tr w:rsidR="002973DA" w:rsidRPr="00746B0C" w:rsidTr="00F94DDF">
        <w:trPr>
          <w:gridAfter w:val="1"/>
          <w:wAfter w:w="89" w:type="dxa"/>
          <w:trHeight w:val="7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3DA" w:rsidRPr="00433C93" w:rsidRDefault="002973DA" w:rsidP="002973DA">
            <w:pPr>
              <w:pStyle w:val="af3"/>
              <w:rPr>
                <w:rFonts w:ascii="Times New Roman" w:hAnsi="Times New Roman"/>
              </w:rPr>
            </w:pPr>
            <w:r w:rsidRPr="00433C93">
              <w:rPr>
                <w:rFonts w:ascii="Times New Roman" w:hAnsi="Times New Roman"/>
              </w:rPr>
              <w:t>Амортизація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2A0D53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 w:rsidRPr="002A0D53">
              <w:rPr>
                <w:rFonts w:ascii="Times New Roman" w:hAnsi="Times New Roman"/>
                <w:lang w:val="uk-UA"/>
              </w:rPr>
              <w:t>2515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9420B6" w:rsidRDefault="00B22FFF" w:rsidP="00935FE3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11,6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0B5868" w:rsidP="002973DA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12,5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9420B6" w:rsidRDefault="0092084F" w:rsidP="002973DA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12,5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CC6CA2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CC6CA2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3,</w:t>
            </w:r>
            <w:r w:rsidR="005536A5">
              <w:rPr>
                <w:rFonts w:ascii="Times New Roman" w:hAnsi="Times New Roman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CC6CA2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3,1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CC3313" w:rsidP="002973DA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3,1</w:t>
            </w:r>
          </w:p>
        </w:tc>
      </w:tr>
      <w:tr w:rsidR="002973DA" w:rsidRPr="00746B0C" w:rsidTr="00F94DDF">
        <w:trPr>
          <w:gridAfter w:val="1"/>
          <w:wAfter w:w="89" w:type="dxa"/>
          <w:trHeight w:val="10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3DA" w:rsidRPr="00433C93" w:rsidRDefault="002973DA" w:rsidP="002973DA">
            <w:pPr>
              <w:pStyle w:val="af3"/>
              <w:rPr>
                <w:rFonts w:ascii="Times New Roman" w:hAnsi="Times New Roman"/>
              </w:rPr>
            </w:pPr>
            <w:r w:rsidRPr="00433C93">
              <w:rPr>
                <w:rFonts w:ascii="Times New Roman" w:hAnsi="Times New Roman"/>
              </w:rPr>
              <w:t>Інші операційні витрати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2A0D53" w:rsidRDefault="002973DA" w:rsidP="002973DA">
            <w:pPr>
              <w:pStyle w:val="af3"/>
              <w:rPr>
                <w:rFonts w:ascii="Times New Roman" w:hAnsi="Times New Roman"/>
                <w:lang w:val="uk-UA"/>
              </w:rPr>
            </w:pPr>
            <w:r w:rsidRPr="002A0D53">
              <w:rPr>
                <w:rFonts w:ascii="Times New Roman" w:hAnsi="Times New Roman"/>
                <w:lang w:val="uk-UA"/>
              </w:rPr>
              <w:t>2520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9420B6" w:rsidRDefault="00B22FFF" w:rsidP="002973DA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39,4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0B5868" w:rsidP="000B5868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53,7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3DA" w:rsidRPr="009420B6" w:rsidRDefault="003B4414" w:rsidP="002973DA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69,0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5536A5" w:rsidP="004677E5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26,1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5536A5" w:rsidP="004677E5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10,7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5536A5" w:rsidP="004677E5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7,4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DA" w:rsidRPr="009420B6" w:rsidRDefault="005536A5" w:rsidP="004677E5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24,8</w:t>
            </w:r>
          </w:p>
        </w:tc>
      </w:tr>
      <w:tr w:rsidR="002973DA" w:rsidRPr="00746B0C" w:rsidTr="00F94DDF">
        <w:trPr>
          <w:gridAfter w:val="1"/>
          <w:wAfter w:w="89" w:type="dxa"/>
          <w:trHeight w:val="172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433C93" w:rsidRDefault="002973DA" w:rsidP="002973DA">
            <w:pPr>
              <w:pStyle w:val="af3"/>
              <w:rPr>
                <w:rFonts w:ascii="Times New Roman" w:hAnsi="Times New Roman"/>
              </w:rPr>
            </w:pPr>
            <w:r w:rsidRPr="00433C93">
              <w:rPr>
                <w:rFonts w:ascii="Times New Roman" w:hAnsi="Times New Roman"/>
              </w:rPr>
              <w:t xml:space="preserve">Разом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2A0D53" w:rsidRDefault="002973DA" w:rsidP="002973DA">
            <w:pPr>
              <w:pStyle w:val="af3"/>
              <w:rPr>
                <w:rFonts w:ascii="Times New Roman" w:hAnsi="Times New Roman"/>
                <w:color w:val="0070C0"/>
                <w:lang w:val="uk-UA"/>
              </w:rPr>
            </w:pPr>
            <w:r w:rsidRPr="002A0D53">
              <w:rPr>
                <w:rFonts w:ascii="Times New Roman" w:hAnsi="Times New Roman"/>
                <w:lang w:val="uk-UA"/>
              </w:rPr>
              <w:t>2550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9420B6" w:rsidRDefault="00B22FFF" w:rsidP="002973DA">
            <w:pPr>
              <w:pStyle w:val="af3"/>
              <w:rPr>
                <w:rFonts w:ascii="Times New Roman" w:hAnsi="Times New Roman"/>
                <w:bCs/>
                <w:lang w:val="uk-UA" w:eastAsia="uk-UA"/>
              </w:rPr>
            </w:pPr>
            <w:r>
              <w:rPr>
                <w:rFonts w:ascii="Times New Roman" w:hAnsi="Times New Roman"/>
                <w:bCs/>
                <w:lang w:val="uk-UA" w:eastAsia="uk-UA"/>
              </w:rPr>
              <w:t>691,1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9E" w:rsidRPr="009420B6" w:rsidRDefault="000B5868" w:rsidP="00922D48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771,2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9420B6" w:rsidRDefault="003B4414" w:rsidP="00673D95">
            <w:pPr>
              <w:pStyle w:val="af3"/>
              <w:rPr>
                <w:rFonts w:ascii="Times New Roman" w:hAnsi="Times New Roman"/>
                <w:lang w:val="uk-UA" w:eastAsia="uk-UA"/>
              </w:rPr>
            </w:pPr>
            <w:r>
              <w:rPr>
                <w:rFonts w:ascii="Times New Roman" w:hAnsi="Times New Roman"/>
                <w:lang w:val="uk-UA" w:eastAsia="uk-UA"/>
              </w:rPr>
              <w:t>776,5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DA" w:rsidRPr="009420B6" w:rsidRDefault="005536A5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DA" w:rsidRPr="009420B6" w:rsidRDefault="005536A5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193,4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DA" w:rsidRPr="009420B6" w:rsidRDefault="005536A5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193,0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DA" w:rsidRPr="009420B6" w:rsidRDefault="005536A5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194,9</w:t>
            </w:r>
          </w:p>
        </w:tc>
      </w:tr>
      <w:tr w:rsidR="006C0709" w:rsidRPr="00746B0C" w:rsidTr="00CD52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75" w:type="dxa"/>
          <w:trHeight w:val="80"/>
        </w:trPr>
        <w:tc>
          <w:tcPr>
            <w:tcW w:w="4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C0709" w:rsidRPr="006A25BA" w:rsidRDefault="006C0709" w:rsidP="006C0709">
            <w:pPr>
              <w:ind w:firstLine="1725"/>
              <w:jc w:val="right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C0709" w:rsidRPr="006A25BA" w:rsidRDefault="006C0709" w:rsidP="001E5B8D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C0709" w:rsidRPr="006A25BA" w:rsidRDefault="006C0709" w:rsidP="006C0709">
            <w:pPr>
              <w:ind w:firstLine="595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C0709" w:rsidRPr="00746B0C" w:rsidRDefault="006C0709" w:rsidP="006C0709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7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C0709" w:rsidRPr="00746B0C" w:rsidRDefault="006C0709" w:rsidP="003B16A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6C0709" w:rsidRPr="00746B0C" w:rsidTr="00CD52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1043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C0709" w:rsidRPr="00746B0C" w:rsidRDefault="006C0709" w:rsidP="006C070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6C0709" w:rsidRPr="00746B0C" w:rsidTr="00CD52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1043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C0709" w:rsidRPr="00746B0C" w:rsidRDefault="006C0709" w:rsidP="006C070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6C0709" w:rsidRPr="00746B0C" w:rsidTr="00CD52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1043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0709" w:rsidRPr="00746B0C" w:rsidRDefault="006C0709" w:rsidP="006C070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6C0709" w:rsidRPr="00746B0C" w:rsidTr="00CD52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1043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0709" w:rsidRPr="00746B0C" w:rsidRDefault="006C0709" w:rsidP="006C0709">
            <w:pPr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</w:tr>
    </w:tbl>
    <w:p w:rsidR="004A623B" w:rsidRDefault="004A623B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i/>
          <w:iCs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Начальник                                     </w:t>
      </w:r>
      <w:r w:rsidR="00D9665C" w:rsidRPr="008C4582">
        <w:rPr>
          <w:rFonts w:ascii="Times New Roman" w:hAnsi="Times New Roman"/>
          <w:sz w:val="24"/>
          <w:szCs w:val="24"/>
          <w:lang w:eastAsia="uk-UA"/>
        </w:rPr>
        <w:t xml:space="preserve"> _____________________</w:t>
      </w:r>
      <w:r w:rsidR="00D9665C" w:rsidRPr="008C4582">
        <w:rPr>
          <w:rFonts w:ascii="Times New Roman" w:hAnsi="Times New Roman"/>
          <w:b/>
          <w:bCs/>
          <w:sz w:val="24"/>
          <w:szCs w:val="24"/>
          <w:lang w:eastAsia="uk-UA"/>
        </w:rPr>
        <w:tab/>
      </w:r>
      <w:r w:rsidRPr="004A623B">
        <w:rPr>
          <w:rFonts w:ascii="Times New Roman" w:hAnsi="Times New Roman"/>
          <w:bCs/>
          <w:sz w:val="24"/>
          <w:szCs w:val="24"/>
          <w:lang w:eastAsia="uk-UA"/>
        </w:rPr>
        <w:t xml:space="preserve"> Пріма Г.В.</w:t>
      </w:r>
      <w:r w:rsidR="00D9665C" w:rsidRPr="008C4582">
        <w:rPr>
          <w:rFonts w:ascii="Times New Roman" w:hAnsi="Times New Roman"/>
          <w:sz w:val="24"/>
          <w:szCs w:val="24"/>
          <w:lang w:eastAsia="uk-UA"/>
        </w:rPr>
        <w:t> </w:t>
      </w:r>
      <w:r w:rsidR="00D9665C" w:rsidRPr="008C4582">
        <w:rPr>
          <w:rFonts w:ascii="Times New Roman" w:hAnsi="Times New Roman"/>
          <w:sz w:val="24"/>
          <w:szCs w:val="24"/>
          <w:lang w:eastAsia="uk-UA"/>
        </w:rPr>
        <w:tab/>
      </w:r>
      <w:r w:rsidR="00D9665C" w:rsidRPr="008C4582">
        <w:rPr>
          <w:rFonts w:ascii="Times New Roman" w:hAnsi="Times New Roman"/>
          <w:i/>
          <w:iCs/>
          <w:sz w:val="24"/>
          <w:szCs w:val="24"/>
          <w:lang w:eastAsia="uk-UA"/>
        </w:rPr>
        <w:t> </w:t>
      </w:r>
    </w:p>
    <w:p w:rsidR="00D9665C" w:rsidRDefault="00D9665C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  <w:r w:rsidRPr="008C4582">
        <w:rPr>
          <w:rFonts w:ascii="Times New Roman" w:hAnsi="Times New Roman"/>
          <w:i/>
          <w:iCs/>
          <w:sz w:val="24"/>
          <w:szCs w:val="24"/>
          <w:lang w:eastAsia="uk-UA"/>
        </w:rPr>
        <w:tab/>
      </w:r>
      <w:r w:rsidRPr="008C4582">
        <w:rPr>
          <w:rFonts w:ascii="Times New Roman" w:hAnsi="Times New Roman"/>
          <w:sz w:val="24"/>
          <w:szCs w:val="24"/>
          <w:lang w:eastAsia="uk-UA"/>
        </w:rPr>
        <w:t> </w:t>
      </w: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280360" w:rsidRDefault="00280360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                                                              Пояснювальна записка до  фінансового  плану        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ab/>
        <w:t>КП  «ЄРЦ» Нововолинської міської ради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9420B6" w:rsidRDefault="009420B6" w:rsidP="00A713A7">
      <w:pPr>
        <w:tabs>
          <w:tab w:val="left" w:pos="4219"/>
          <w:tab w:val="left" w:pos="4928"/>
          <w:tab w:val="left" w:pos="5779"/>
        </w:tabs>
      </w:pPr>
    </w:p>
    <w:p w:rsidR="009420B6" w:rsidRDefault="009420B6" w:rsidP="00A713A7">
      <w:pPr>
        <w:tabs>
          <w:tab w:val="left" w:pos="4219"/>
          <w:tab w:val="left" w:pos="4928"/>
          <w:tab w:val="left" w:pos="5779"/>
        </w:tabs>
      </w:pPr>
    </w:p>
    <w:p w:rsidR="00A713A7" w:rsidRPr="009420B6" w:rsidRDefault="00A713A7" w:rsidP="00A713A7">
      <w:pPr>
        <w:tabs>
          <w:tab w:val="left" w:pos="4219"/>
          <w:tab w:val="left" w:pos="4928"/>
          <w:tab w:val="left" w:pos="5779"/>
        </w:tabs>
        <w:rPr>
          <w:b/>
        </w:rPr>
      </w:pPr>
      <w:r w:rsidRPr="009420B6">
        <w:rPr>
          <w:b/>
        </w:rPr>
        <w:t xml:space="preserve">             Дохідна частина фінансового  плану на   202</w:t>
      </w:r>
      <w:r w:rsidR="005536A5">
        <w:rPr>
          <w:b/>
        </w:rPr>
        <w:t>2</w:t>
      </w:r>
      <w:r w:rsidRPr="009420B6">
        <w:rPr>
          <w:b/>
        </w:rPr>
        <w:t xml:space="preserve">  рік: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3936BF" w:rsidRDefault="003936BF" w:rsidP="003936BF">
      <w:pPr>
        <w:pStyle w:val="aff1"/>
        <w:numPr>
          <w:ilvl w:val="0"/>
          <w:numId w:val="19"/>
        </w:numPr>
        <w:tabs>
          <w:tab w:val="left" w:pos="4219"/>
          <w:tab w:val="left" w:pos="4928"/>
          <w:tab w:val="left" w:pos="5779"/>
        </w:tabs>
      </w:pPr>
      <w:r>
        <w:t>Д</w:t>
      </w:r>
      <w:r w:rsidR="00A713A7">
        <w:t>оходи від основної діяльності підприємства</w:t>
      </w:r>
    </w:p>
    <w:p w:rsidR="003936BF" w:rsidRDefault="003936BF" w:rsidP="00A713A7">
      <w:pPr>
        <w:tabs>
          <w:tab w:val="left" w:pos="4219"/>
          <w:tab w:val="left" w:pos="4928"/>
          <w:tab w:val="left" w:pos="5779"/>
        </w:tabs>
      </w:pPr>
    </w:p>
    <w:p w:rsidR="00A713A7" w:rsidRDefault="003936BF" w:rsidP="00A713A7">
      <w:pPr>
        <w:tabs>
          <w:tab w:val="left" w:pos="4219"/>
          <w:tab w:val="left" w:pos="4928"/>
          <w:tab w:val="left" w:pos="5779"/>
        </w:tabs>
      </w:pPr>
      <w:r>
        <w:t xml:space="preserve">         О</w:t>
      </w:r>
      <w:r w:rsidR="00A713A7">
        <w:t>плата комунальних підприємств згідно договорів про надання послуг</w:t>
      </w:r>
      <w:r>
        <w:t>: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КП « Нововолинськтеплокомуненерго» </w:t>
      </w:r>
      <w:r w:rsidR="004F238A">
        <w:t xml:space="preserve">                                 </w:t>
      </w:r>
      <w:r>
        <w:t xml:space="preserve">  - 114  тис.грн.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КП «Нововолинськводоканал»            </w:t>
      </w:r>
      <w:r w:rsidR="004F238A">
        <w:t xml:space="preserve">                                 </w:t>
      </w:r>
      <w:r>
        <w:t xml:space="preserve">     - 114  тис.грн.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КП «УЖК 1»                                              </w:t>
      </w:r>
      <w:r w:rsidR="004F238A">
        <w:t xml:space="preserve">                                 </w:t>
      </w:r>
      <w:r>
        <w:t xml:space="preserve">  - 96    тис.грн.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КП «УЖК  2»                                              </w:t>
      </w:r>
      <w:r w:rsidR="004F238A">
        <w:t xml:space="preserve">                                 </w:t>
      </w:r>
      <w:r>
        <w:t xml:space="preserve"> - 96    тис.грн.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ВУКГ                                                         </w:t>
      </w:r>
      <w:r w:rsidR="004F238A">
        <w:t xml:space="preserve">                                 </w:t>
      </w:r>
      <w:r>
        <w:t xml:space="preserve">   - 96    тис.грн.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ПП Лисюк                                               </w:t>
      </w:r>
      <w:r w:rsidR="004F238A">
        <w:t xml:space="preserve">                                 </w:t>
      </w:r>
      <w:r>
        <w:t xml:space="preserve">     - 14,4  тис.грн.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ТзОВ «Волиньгазбут»                             </w:t>
      </w:r>
      <w:r w:rsidR="004F238A">
        <w:t xml:space="preserve">                                 </w:t>
      </w:r>
      <w:r>
        <w:t xml:space="preserve">   - 61,2  тис.грн.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ТзОВ «Волиньгаз»                                  </w:t>
      </w:r>
      <w:r w:rsidR="004F238A">
        <w:t xml:space="preserve">                                  </w:t>
      </w:r>
      <w:r>
        <w:t xml:space="preserve">   - 72,0  тис.грн.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ТоВ «ВЕЗ»                                               </w:t>
      </w:r>
      <w:r w:rsidR="004F238A">
        <w:t xml:space="preserve">                                 </w:t>
      </w:r>
      <w:r>
        <w:t xml:space="preserve">    - 6,0  тис.</w:t>
      </w:r>
      <w:r w:rsidR="009420B6">
        <w:t>г</w:t>
      </w:r>
      <w:r w:rsidR="003936BF">
        <w:t>рн.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ab/>
      </w:r>
      <w:r w:rsidR="004F238A">
        <w:t xml:space="preserve">                                      </w:t>
      </w:r>
      <w:r>
        <w:t>________________</w:t>
      </w:r>
    </w:p>
    <w:p w:rsidR="00A713A7" w:rsidRPr="003936BF" w:rsidRDefault="00A713A7" w:rsidP="00A713A7">
      <w:pPr>
        <w:tabs>
          <w:tab w:val="left" w:pos="4219"/>
          <w:tab w:val="left" w:pos="4928"/>
          <w:tab w:val="left" w:pos="5779"/>
        </w:tabs>
        <w:rPr>
          <w:b/>
        </w:rPr>
      </w:pPr>
      <w:r>
        <w:tab/>
        <w:t xml:space="preserve">        </w:t>
      </w:r>
      <w:r w:rsidR="004F238A">
        <w:t xml:space="preserve">                                 </w:t>
      </w:r>
      <w:r w:rsidRPr="003936BF">
        <w:rPr>
          <w:b/>
        </w:rPr>
        <w:t>669,6 тис.грн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A713A7" w:rsidRDefault="003936BF" w:rsidP="00A713A7">
      <w:pPr>
        <w:tabs>
          <w:tab w:val="left" w:pos="4219"/>
          <w:tab w:val="left" w:pos="4928"/>
          <w:tab w:val="left" w:pos="5779"/>
        </w:tabs>
      </w:pPr>
      <w:r>
        <w:t xml:space="preserve">          Оплата пунктів прийому платежів згідно договорів про надання послуг: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 ПАТ КБ  «Приватбанк»                          </w:t>
      </w:r>
      <w:r w:rsidR="004F238A">
        <w:t xml:space="preserve">                                </w:t>
      </w:r>
      <w:r>
        <w:t xml:space="preserve"> </w:t>
      </w:r>
      <w:r w:rsidR="003936BF">
        <w:t xml:space="preserve"> </w:t>
      </w:r>
      <w:r>
        <w:t xml:space="preserve"> -  18 тис.</w:t>
      </w:r>
      <w:r w:rsidR="00716541">
        <w:t xml:space="preserve"> </w:t>
      </w:r>
      <w:r w:rsidR="009420B6">
        <w:t>г</w:t>
      </w:r>
      <w:r w:rsidR="003936BF">
        <w:t>рн</w:t>
      </w:r>
      <w:r>
        <w:t>.</w:t>
      </w:r>
    </w:p>
    <w:p w:rsidR="004F238A" w:rsidRDefault="004F238A" w:rsidP="00A713A7">
      <w:pPr>
        <w:tabs>
          <w:tab w:val="left" w:pos="4219"/>
          <w:tab w:val="left" w:pos="4928"/>
          <w:tab w:val="left" w:pos="5779"/>
        </w:tabs>
      </w:pPr>
      <w:r>
        <w:t xml:space="preserve">          АТ «Ощадбанк»                                                                        -   </w:t>
      </w:r>
      <w:r w:rsidR="005536A5">
        <w:t>30</w:t>
      </w:r>
      <w:r>
        <w:t xml:space="preserve"> тис.грн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  <w:r>
        <w:t xml:space="preserve">          </w:t>
      </w:r>
      <w:r w:rsidR="004F238A">
        <w:t xml:space="preserve">ПАТ «Укрпошта»             </w:t>
      </w:r>
      <w:r>
        <w:t xml:space="preserve">                 </w:t>
      </w:r>
      <w:r w:rsidR="004F238A">
        <w:t xml:space="preserve">                                 </w:t>
      </w:r>
      <w:r>
        <w:t xml:space="preserve">       - </w:t>
      </w:r>
      <w:r w:rsidR="004F238A">
        <w:t xml:space="preserve">  18</w:t>
      </w:r>
      <w:r>
        <w:t xml:space="preserve"> тис.грн.</w:t>
      </w:r>
    </w:p>
    <w:p w:rsidR="005536A5" w:rsidRDefault="005536A5" w:rsidP="00A713A7">
      <w:pPr>
        <w:tabs>
          <w:tab w:val="left" w:pos="4219"/>
          <w:tab w:val="left" w:pos="4928"/>
          <w:tab w:val="left" w:pos="5779"/>
        </w:tabs>
      </w:pPr>
      <w:r>
        <w:t xml:space="preserve">          АТ «А-банк»                                                                              -   18 тис.грн</w:t>
      </w:r>
    </w:p>
    <w:p w:rsidR="004F238A" w:rsidRDefault="00A713A7" w:rsidP="004F238A">
      <w:pPr>
        <w:tabs>
          <w:tab w:val="left" w:pos="4219"/>
          <w:tab w:val="left" w:pos="4928"/>
          <w:tab w:val="left" w:pos="5779"/>
        </w:tabs>
      </w:pPr>
      <w:r>
        <w:t xml:space="preserve">    </w:t>
      </w:r>
      <w:r w:rsidR="004F238A">
        <w:tab/>
        <w:t xml:space="preserve">                                      ________________</w:t>
      </w:r>
    </w:p>
    <w:p w:rsidR="004F238A" w:rsidRPr="003936BF" w:rsidRDefault="004F238A" w:rsidP="004F238A">
      <w:pPr>
        <w:tabs>
          <w:tab w:val="left" w:pos="4219"/>
          <w:tab w:val="left" w:pos="4928"/>
          <w:tab w:val="left" w:pos="5779"/>
        </w:tabs>
        <w:rPr>
          <w:b/>
        </w:rPr>
      </w:pPr>
      <w:r>
        <w:tab/>
        <w:t xml:space="preserve">                                        </w:t>
      </w:r>
      <w:r w:rsidR="005536A5">
        <w:rPr>
          <w:b/>
        </w:rPr>
        <w:t>84,0</w:t>
      </w:r>
      <w:r w:rsidRPr="003936BF">
        <w:rPr>
          <w:b/>
        </w:rPr>
        <w:t xml:space="preserve">  тис.грн</w:t>
      </w:r>
    </w:p>
    <w:p w:rsidR="004F238A" w:rsidRDefault="004F238A" w:rsidP="004F238A">
      <w:pPr>
        <w:tabs>
          <w:tab w:val="left" w:pos="4219"/>
          <w:tab w:val="left" w:pos="4928"/>
          <w:tab w:val="left" w:pos="5779"/>
        </w:tabs>
      </w:pPr>
    </w:p>
    <w:p w:rsidR="004F238A" w:rsidRDefault="004F238A" w:rsidP="004F238A">
      <w:pPr>
        <w:pStyle w:val="aff1"/>
        <w:numPr>
          <w:ilvl w:val="0"/>
          <w:numId w:val="18"/>
        </w:numPr>
        <w:tabs>
          <w:tab w:val="left" w:pos="4219"/>
          <w:tab w:val="left" w:pos="4928"/>
          <w:tab w:val="left" w:pos="5779"/>
        </w:tabs>
      </w:pPr>
      <w:r>
        <w:t xml:space="preserve">Платні послуги (видача довідок, </w:t>
      </w:r>
    </w:p>
    <w:p w:rsidR="004F238A" w:rsidRDefault="004F238A" w:rsidP="004F238A">
      <w:pPr>
        <w:pStyle w:val="aff1"/>
        <w:tabs>
          <w:tab w:val="left" w:pos="4219"/>
          <w:tab w:val="left" w:pos="4928"/>
          <w:tab w:val="left" w:pos="5779"/>
        </w:tabs>
        <w:ind w:left="765"/>
      </w:pPr>
      <w:r>
        <w:t xml:space="preserve">ксерокопіювання, повторний друк рахунків)                      </w:t>
      </w:r>
      <w:r w:rsidRPr="009420B6">
        <w:rPr>
          <w:b/>
        </w:rPr>
        <w:t xml:space="preserve">-  </w:t>
      </w:r>
      <w:r w:rsidR="005536A5">
        <w:rPr>
          <w:b/>
        </w:rPr>
        <w:t>22,0</w:t>
      </w:r>
      <w:r w:rsidRPr="009420B6">
        <w:rPr>
          <w:b/>
        </w:rPr>
        <w:t xml:space="preserve"> тис.</w:t>
      </w:r>
      <w:r w:rsidR="009420B6" w:rsidRPr="009420B6">
        <w:rPr>
          <w:b/>
        </w:rPr>
        <w:t>г</w:t>
      </w:r>
      <w:r w:rsidR="003936BF" w:rsidRPr="009420B6">
        <w:rPr>
          <w:b/>
        </w:rPr>
        <w:t>рн</w:t>
      </w:r>
      <w:r w:rsidR="003936BF">
        <w:t>.</w:t>
      </w:r>
    </w:p>
    <w:p w:rsidR="003936BF" w:rsidRDefault="003936BF" w:rsidP="003936BF">
      <w:pPr>
        <w:tabs>
          <w:tab w:val="left" w:pos="4219"/>
          <w:tab w:val="left" w:pos="4928"/>
          <w:tab w:val="left" w:pos="5779"/>
        </w:tabs>
      </w:pPr>
    </w:p>
    <w:p w:rsidR="003936BF" w:rsidRDefault="003936BF" w:rsidP="003936BF">
      <w:pPr>
        <w:pStyle w:val="aff1"/>
        <w:numPr>
          <w:ilvl w:val="0"/>
          <w:numId w:val="18"/>
        </w:numPr>
        <w:tabs>
          <w:tab w:val="left" w:pos="4219"/>
          <w:tab w:val="left" w:pos="4928"/>
          <w:tab w:val="left" w:pos="5779"/>
        </w:tabs>
      </w:pPr>
      <w:r>
        <w:t xml:space="preserve"> Інші доходи (дохід від безоплатно отриманих                  </w:t>
      </w:r>
      <w:r w:rsidRPr="009420B6">
        <w:rPr>
          <w:b/>
        </w:rPr>
        <w:t>-  11,3 тис.</w:t>
      </w:r>
      <w:r w:rsidR="009420B6" w:rsidRPr="009420B6">
        <w:rPr>
          <w:b/>
        </w:rPr>
        <w:t>г</w:t>
      </w:r>
      <w:r w:rsidRPr="009420B6">
        <w:rPr>
          <w:b/>
        </w:rPr>
        <w:t>рн.</w:t>
      </w:r>
    </w:p>
    <w:p w:rsidR="003936BF" w:rsidRDefault="003936BF" w:rsidP="003936BF">
      <w:pPr>
        <w:pStyle w:val="aff1"/>
        <w:tabs>
          <w:tab w:val="left" w:pos="4219"/>
          <w:tab w:val="left" w:pos="4928"/>
          <w:tab w:val="left" w:pos="5779"/>
        </w:tabs>
        <w:spacing w:before="240"/>
        <w:ind w:left="765"/>
      </w:pPr>
      <w:r>
        <w:t>основних засобів)</w:t>
      </w:r>
    </w:p>
    <w:p w:rsidR="004F238A" w:rsidRDefault="004F238A" w:rsidP="004F238A">
      <w:pPr>
        <w:tabs>
          <w:tab w:val="left" w:pos="4219"/>
          <w:tab w:val="left" w:pos="4928"/>
          <w:tab w:val="left" w:pos="5779"/>
        </w:tabs>
      </w:pP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A713A7" w:rsidRPr="009420B6" w:rsidRDefault="00A713A7" w:rsidP="00A713A7">
      <w:pPr>
        <w:tabs>
          <w:tab w:val="left" w:pos="4219"/>
          <w:tab w:val="left" w:pos="4928"/>
          <w:tab w:val="left" w:pos="5779"/>
        </w:tabs>
        <w:rPr>
          <w:b/>
        </w:rPr>
      </w:pPr>
      <w:r>
        <w:t xml:space="preserve">          </w:t>
      </w:r>
      <w:r w:rsidRPr="009420B6">
        <w:rPr>
          <w:b/>
        </w:rPr>
        <w:t xml:space="preserve">Чистий дохід від реалізації продукції(товарів, робіт послуг)      -   </w:t>
      </w:r>
      <w:r w:rsidR="005536A5">
        <w:rPr>
          <w:b/>
        </w:rPr>
        <w:t>786,9</w:t>
      </w:r>
      <w:r w:rsidR="003936BF" w:rsidRPr="009420B6">
        <w:rPr>
          <w:b/>
        </w:rPr>
        <w:t xml:space="preserve"> </w:t>
      </w:r>
      <w:r w:rsidRPr="009420B6">
        <w:rPr>
          <w:b/>
        </w:rPr>
        <w:t xml:space="preserve"> тис. грн.</w:t>
      </w: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A713A7" w:rsidRDefault="00A713A7" w:rsidP="00A713A7">
      <w:pPr>
        <w:tabs>
          <w:tab w:val="left" w:pos="4219"/>
          <w:tab w:val="left" w:pos="4928"/>
          <w:tab w:val="left" w:pos="5779"/>
        </w:tabs>
      </w:pPr>
    </w:p>
    <w:p w:rsidR="00A713A7" w:rsidRPr="008C4582" w:rsidRDefault="00A713A7" w:rsidP="004A623B">
      <w:pPr>
        <w:tabs>
          <w:tab w:val="left" w:pos="4219"/>
          <w:tab w:val="left" w:pos="4928"/>
          <w:tab w:val="left" w:pos="5779"/>
        </w:tabs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             Начальник  КП «ЄРЦ»                     _____________________  </w:t>
      </w:r>
      <w:r>
        <w:rPr>
          <w:rFonts w:ascii="Times New Roman" w:hAnsi="Times New Roman"/>
          <w:b/>
          <w:bCs/>
          <w:sz w:val="24"/>
          <w:szCs w:val="24"/>
          <w:lang w:eastAsia="uk-UA"/>
        </w:rPr>
        <w:tab/>
        <w:t xml:space="preserve">      </w:t>
      </w:r>
      <w:r>
        <w:rPr>
          <w:rFonts w:ascii="Times New Roman" w:hAnsi="Times New Roman"/>
          <w:bCs/>
          <w:sz w:val="24"/>
          <w:szCs w:val="24"/>
          <w:lang w:eastAsia="uk-UA"/>
        </w:rPr>
        <w:t xml:space="preserve"> Пріма Г.В.</w:t>
      </w:r>
      <w:r>
        <w:rPr>
          <w:rFonts w:ascii="Times New Roman" w:hAnsi="Times New Roman"/>
          <w:sz w:val="24"/>
          <w:szCs w:val="24"/>
          <w:lang w:eastAsia="uk-UA"/>
        </w:rPr>
        <w:t> </w:t>
      </w:r>
      <w:r>
        <w:rPr>
          <w:rFonts w:ascii="Times New Roman" w:hAnsi="Times New Roman"/>
          <w:sz w:val="24"/>
          <w:szCs w:val="24"/>
          <w:lang w:eastAsia="uk-UA"/>
        </w:rPr>
        <w:tab/>
      </w:r>
    </w:p>
    <w:sectPr w:rsidR="00A713A7" w:rsidRPr="008C4582" w:rsidSect="00280360">
      <w:pgSz w:w="11906" w:h="16838" w:code="9"/>
      <w:pgMar w:top="567" w:right="709" w:bottom="851" w:left="1633" w:header="567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73A" w:rsidRDefault="00B2773A" w:rsidP="00100832">
      <w:pPr>
        <w:pStyle w:val="mid"/>
      </w:pPr>
      <w:r>
        <w:separator/>
      </w:r>
    </w:p>
  </w:endnote>
  <w:endnote w:type="continuationSeparator" w:id="0">
    <w:p w:rsidR="00B2773A" w:rsidRDefault="00B2773A" w:rsidP="00100832">
      <w:pPr>
        <w:pStyle w:val="mi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CT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73A" w:rsidRDefault="00B2773A" w:rsidP="00100832">
      <w:pPr>
        <w:pStyle w:val="mid"/>
      </w:pPr>
      <w:r>
        <w:separator/>
      </w:r>
    </w:p>
  </w:footnote>
  <w:footnote w:type="continuationSeparator" w:id="0">
    <w:p w:rsidR="00B2773A" w:rsidRDefault="00B2773A" w:rsidP="00100832">
      <w:pPr>
        <w:pStyle w:val="mid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885" w:hanging="1176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0"/>
      <w:numFmt w:val="bullet"/>
      <w:lvlText w:val="-"/>
      <w:lvlJc w:val="left"/>
      <w:pPr>
        <w:tabs>
          <w:tab w:val="num" w:pos="-141"/>
        </w:tabs>
        <w:ind w:left="928" w:hanging="360"/>
      </w:pPr>
      <w:rPr>
        <w:rFonts w:ascii="Times New Roman" w:hAnsi="Times New Roman" w:cs="Times New Roman"/>
        <w:sz w:val="28"/>
      </w:rPr>
    </w:lvl>
    <w:lvl w:ilvl="1">
      <w:start w:val="1"/>
      <w:numFmt w:val="bullet"/>
      <w:lvlText w:val="o"/>
      <w:lvlJc w:val="left"/>
      <w:pPr>
        <w:tabs>
          <w:tab w:val="num" w:pos="-141"/>
        </w:tabs>
        <w:ind w:left="16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41"/>
        </w:tabs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141"/>
        </w:tabs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141"/>
        </w:tabs>
        <w:ind w:left="38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141"/>
        </w:tabs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141"/>
        </w:tabs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141"/>
        </w:tabs>
        <w:ind w:left="59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141"/>
        </w:tabs>
        <w:ind w:left="6688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38AEE278"/>
    <w:name w:val="WWNum4"/>
    <w:lvl w:ilvl="0">
      <w:start w:val="6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61A4192"/>
    <w:multiLevelType w:val="hybridMultilevel"/>
    <w:tmpl w:val="92C8AE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50638F6"/>
    <w:multiLevelType w:val="hybridMultilevel"/>
    <w:tmpl w:val="0F6E2AB0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C74B3"/>
    <w:multiLevelType w:val="hybridMultilevel"/>
    <w:tmpl w:val="8262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5172D"/>
    <w:multiLevelType w:val="hybridMultilevel"/>
    <w:tmpl w:val="7564FC5C"/>
    <w:lvl w:ilvl="0" w:tplc="69A8F332">
      <w:numFmt w:val="bullet"/>
      <w:lvlText w:val="-"/>
      <w:lvlJc w:val="left"/>
      <w:pPr>
        <w:ind w:left="765" w:hanging="360"/>
      </w:pPr>
      <w:rPr>
        <w:rFonts w:ascii="Antiqua" w:eastAsia="Times New Roman" w:hAnsi="Antiqu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3E56EC1"/>
    <w:multiLevelType w:val="hybridMultilevel"/>
    <w:tmpl w:val="87B80EDE"/>
    <w:lvl w:ilvl="0" w:tplc="F7E6CE9A">
      <w:numFmt w:val="bullet"/>
      <w:lvlText w:val="-"/>
      <w:lvlJc w:val="left"/>
      <w:pPr>
        <w:ind w:left="945" w:hanging="360"/>
      </w:pPr>
      <w:rPr>
        <w:rFonts w:ascii="Antiqua" w:eastAsia="Times New Roman" w:hAnsi="Antiqu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47042245"/>
    <w:multiLevelType w:val="multilevel"/>
    <w:tmpl w:val="E7FC2E54"/>
    <w:lvl w:ilvl="0">
      <w:start w:val="4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10" w15:restartNumberingAfterBreak="0">
    <w:nsid w:val="5202586C"/>
    <w:multiLevelType w:val="multilevel"/>
    <w:tmpl w:val="C4E8AC7C"/>
    <w:lvl w:ilvl="0">
      <w:start w:val="10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1" w15:restartNumberingAfterBreak="0">
    <w:nsid w:val="55335932"/>
    <w:multiLevelType w:val="multilevel"/>
    <w:tmpl w:val="3C40F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3" w15:restartNumberingAfterBreak="0">
    <w:nsid w:val="602A705D"/>
    <w:multiLevelType w:val="multilevel"/>
    <w:tmpl w:val="BD32B8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467D74"/>
    <w:multiLevelType w:val="multilevel"/>
    <w:tmpl w:val="2FE01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C31735"/>
    <w:multiLevelType w:val="hybridMultilevel"/>
    <w:tmpl w:val="195E6E9A"/>
    <w:lvl w:ilvl="0" w:tplc="8B8AD01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50776"/>
    <w:multiLevelType w:val="hybridMultilevel"/>
    <w:tmpl w:val="0212ED66"/>
    <w:lvl w:ilvl="0" w:tplc="12B29A4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960" w:hanging="360"/>
      </w:pPr>
    </w:lvl>
    <w:lvl w:ilvl="2" w:tplc="0422001B" w:tentative="1">
      <w:start w:val="1"/>
      <w:numFmt w:val="lowerRoman"/>
      <w:lvlText w:val="%3."/>
      <w:lvlJc w:val="right"/>
      <w:pPr>
        <w:ind w:left="4680" w:hanging="180"/>
      </w:pPr>
    </w:lvl>
    <w:lvl w:ilvl="3" w:tplc="0422000F" w:tentative="1">
      <w:start w:val="1"/>
      <w:numFmt w:val="decimal"/>
      <w:lvlText w:val="%4."/>
      <w:lvlJc w:val="left"/>
      <w:pPr>
        <w:ind w:left="5400" w:hanging="360"/>
      </w:pPr>
    </w:lvl>
    <w:lvl w:ilvl="4" w:tplc="04220019" w:tentative="1">
      <w:start w:val="1"/>
      <w:numFmt w:val="lowerLetter"/>
      <w:lvlText w:val="%5."/>
      <w:lvlJc w:val="left"/>
      <w:pPr>
        <w:ind w:left="6120" w:hanging="360"/>
      </w:pPr>
    </w:lvl>
    <w:lvl w:ilvl="5" w:tplc="0422001B" w:tentative="1">
      <w:start w:val="1"/>
      <w:numFmt w:val="lowerRoman"/>
      <w:lvlText w:val="%6."/>
      <w:lvlJc w:val="right"/>
      <w:pPr>
        <w:ind w:left="6840" w:hanging="180"/>
      </w:pPr>
    </w:lvl>
    <w:lvl w:ilvl="6" w:tplc="0422000F" w:tentative="1">
      <w:start w:val="1"/>
      <w:numFmt w:val="decimal"/>
      <w:lvlText w:val="%7."/>
      <w:lvlJc w:val="left"/>
      <w:pPr>
        <w:ind w:left="7560" w:hanging="360"/>
      </w:pPr>
    </w:lvl>
    <w:lvl w:ilvl="7" w:tplc="04220019" w:tentative="1">
      <w:start w:val="1"/>
      <w:numFmt w:val="lowerLetter"/>
      <w:lvlText w:val="%8."/>
      <w:lvlJc w:val="left"/>
      <w:pPr>
        <w:ind w:left="8280" w:hanging="360"/>
      </w:pPr>
    </w:lvl>
    <w:lvl w:ilvl="8" w:tplc="0422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76735FE8"/>
    <w:multiLevelType w:val="hybridMultilevel"/>
    <w:tmpl w:val="EFB21290"/>
    <w:lvl w:ilvl="0" w:tplc="B5CA8612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325C8"/>
    <w:multiLevelType w:val="hybridMultilevel"/>
    <w:tmpl w:val="38E2A40C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18"/>
  </w:num>
  <w:num w:numId="5">
    <w:abstractNumId w:val="15"/>
  </w:num>
  <w:num w:numId="6">
    <w:abstractNumId w:val="6"/>
  </w:num>
  <w:num w:numId="7">
    <w:abstractNumId w:val="11"/>
  </w:num>
  <w:num w:numId="8">
    <w:abstractNumId w:val="9"/>
  </w:num>
  <w:num w:numId="9">
    <w:abstractNumId w:val="14"/>
  </w:num>
  <w:num w:numId="10">
    <w:abstractNumId w:val="10"/>
  </w:num>
  <w:num w:numId="11">
    <w:abstractNumId w:val="13"/>
  </w:num>
  <w:num w:numId="12">
    <w:abstractNumId w:val="0"/>
  </w:num>
  <w:num w:numId="13">
    <w:abstractNumId w:val="17"/>
  </w:num>
  <w:num w:numId="14">
    <w:abstractNumId w:val="16"/>
  </w:num>
  <w:num w:numId="15">
    <w:abstractNumId w:val="3"/>
  </w:num>
  <w:num w:numId="16">
    <w:abstractNumId w:val="2"/>
  </w:num>
  <w:num w:numId="17">
    <w:abstractNumId w:val="1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BA1B05"/>
    <w:rsid w:val="00000109"/>
    <w:rsid w:val="00001C1E"/>
    <w:rsid w:val="000045C6"/>
    <w:rsid w:val="00007389"/>
    <w:rsid w:val="00011930"/>
    <w:rsid w:val="00016BCB"/>
    <w:rsid w:val="000219F2"/>
    <w:rsid w:val="00022B2A"/>
    <w:rsid w:val="00027206"/>
    <w:rsid w:val="0003480B"/>
    <w:rsid w:val="00034B98"/>
    <w:rsid w:val="0004383C"/>
    <w:rsid w:val="00047F5E"/>
    <w:rsid w:val="000519E6"/>
    <w:rsid w:val="0005249B"/>
    <w:rsid w:val="00060A33"/>
    <w:rsid w:val="00061F6E"/>
    <w:rsid w:val="00065F33"/>
    <w:rsid w:val="0007083E"/>
    <w:rsid w:val="00071F20"/>
    <w:rsid w:val="00073238"/>
    <w:rsid w:val="000750BD"/>
    <w:rsid w:val="00082F04"/>
    <w:rsid w:val="0008554F"/>
    <w:rsid w:val="00086E0C"/>
    <w:rsid w:val="0009046B"/>
    <w:rsid w:val="0009097A"/>
    <w:rsid w:val="00092EF7"/>
    <w:rsid w:val="0009607E"/>
    <w:rsid w:val="00096C59"/>
    <w:rsid w:val="000A2DD8"/>
    <w:rsid w:val="000A2EE3"/>
    <w:rsid w:val="000B0004"/>
    <w:rsid w:val="000B21A8"/>
    <w:rsid w:val="000B5868"/>
    <w:rsid w:val="000C1DAA"/>
    <w:rsid w:val="000C4A66"/>
    <w:rsid w:val="000D016B"/>
    <w:rsid w:val="000D4A6F"/>
    <w:rsid w:val="000E1FB5"/>
    <w:rsid w:val="000E24D8"/>
    <w:rsid w:val="000E4036"/>
    <w:rsid w:val="000E6991"/>
    <w:rsid w:val="000E7291"/>
    <w:rsid w:val="000F0676"/>
    <w:rsid w:val="000F1A3D"/>
    <w:rsid w:val="00100832"/>
    <w:rsid w:val="0010251C"/>
    <w:rsid w:val="00106B97"/>
    <w:rsid w:val="00107E42"/>
    <w:rsid w:val="001110BA"/>
    <w:rsid w:val="00111D5E"/>
    <w:rsid w:val="00113EC5"/>
    <w:rsid w:val="00114DAE"/>
    <w:rsid w:val="00124642"/>
    <w:rsid w:val="0012676E"/>
    <w:rsid w:val="00132961"/>
    <w:rsid w:val="00134BE3"/>
    <w:rsid w:val="00134FFF"/>
    <w:rsid w:val="00136B32"/>
    <w:rsid w:val="00141054"/>
    <w:rsid w:val="001426F7"/>
    <w:rsid w:val="00142804"/>
    <w:rsid w:val="00143E79"/>
    <w:rsid w:val="001450F2"/>
    <w:rsid w:val="00146111"/>
    <w:rsid w:val="00146A32"/>
    <w:rsid w:val="00151B29"/>
    <w:rsid w:val="00157637"/>
    <w:rsid w:val="00160E9D"/>
    <w:rsid w:val="00163471"/>
    <w:rsid w:val="001700CB"/>
    <w:rsid w:val="00170194"/>
    <w:rsid w:val="001733FB"/>
    <w:rsid w:val="00174AD7"/>
    <w:rsid w:val="00175B8D"/>
    <w:rsid w:val="001779EF"/>
    <w:rsid w:val="00181B58"/>
    <w:rsid w:val="00192B4E"/>
    <w:rsid w:val="001A1A10"/>
    <w:rsid w:val="001A417D"/>
    <w:rsid w:val="001A54D9"/>
    <w:rsid w:val="001A78C8"/>
    <w:rsid w:val="001B1371"/>
    <w:rsid w:val="001B7E0A"/>
    <w:rsid w:val="001C27C0"/>
    <w:rsid w:val="001C5666"/>
    <w:rsid w:val="001C623D"/>
    <w:rsid w:val="001C79BF"/>
    <w:rsid w:val="001D0921"/>
    <w:rsid w:val="001D12A1"/>
    <w:rsid w:val="001E5B8D"/>
    <w:rsid w:val="001F09E9"/>
    <w:rsid w:val="001F0AEF"/>
    <w:rsid w:val="001F2F48"/>
    <w:rsid w:val="001F43FF"/>
    <w:rsid w:val="001F5A54"/>
    <w:rsid w:val="0020201A"/>
    <w:rsid w:val="00204640"/>
    <w:rsid w:val="00204929"/>
    <w:rsid w:val="002111C0"/>
    <w:rsid w:val="00211603"/>
    <w:rsid w:val="00213112"/>
    <w:rsid w:val="002164BD"/>
    <w:rsid w:val="002168D7"/>
    <w:rsid w:val="00217917"/>
    <w:rsid w:val="00217D01"/>
    <w:rsid w:val="00220707"/>
    <w:rsid w:val="00221AB5"/>
    <w:rsid w:val="00222A31"/>
    <w:rsid w:val="002246A6"/>
    <w:rsid w:val="00224D28"/>
    <w:rsid w:val="002258AB"/>
    <w:rsid w:val="00226589"/>
    <w:rsid w:val="00231497"/>
    <w:rsid w:val="00231D24"/>
    <w:rsid w:val="00233383"/>
    <w:rsid w:val="00234502"/>
    <w:rsid w:val="00234C0C"/>
    <w:rsid w:val="0024219C"/>
    <w:rsid w:val="0025333E"/>
    <w:rsid w:val="0026567A"/>
    <w:rsid w:val="00280360"/>
    <w:rsid w:val="00280419"/>
    <w:rsid w:val="00281A0C"/>
    <w:rsid w:val="00285C8F"/>
    <w:rsid w:val="00286385"/>
    <w:rsid w:val="00286450"/>
    <w:rsid w:val="00286589"/>
    <w:rsid w:val="00294D23"/>
    <w:rsid w:val="0029559E"/>
    <w:rsid w:val="002967AE"/>
    <w:rsid w:val="002973DA"/>
    <w:rsid w:val="002A0D53"/>
    <w:rsid w:val="002A3BC5"/>
    <w:rsid w:val="002A4088"/>
    <w:rsid w:val="002B2618"/>
    <w:rsid w:val="002B40FD"/>
    <w:rsid w:val="002B48F4"/>
    <w:rsid w:val="002B66E0"/>
    <w:rsid w:val="002B7C52"/>
    <w:rsid w:val="002B7ED1"/>
    <w:rsid w:val="002C1F05"/>
    <w:rsid w:val="002C2D80"/>
    <w:rsid w:val="002D3907"/>
    <w:rsid w:val="002D3ACB"/>
    <w:rsid w:val="002F01FF"/>
    <w:rsid w:val="002F29EA"/>
    <w:rsid w:val="00302A0C"/>
    <w:rsid w:val="0030549A"/>
    <w:rsid w:val="0030609F"/>
    <w:rsid w:val="003137F3"/>
    <w:rsid w:val="0031609C"/>
    <w:rsid w:val="0032638A"/>
    <w:rsid w:val="0032775E"/>
    <w:rsid w:val="003342D7"/>
    <w:rsid w:val="003352F6"/>
    <w:rsid w:val="00336DED"/>
    <w:rsid w:val="00342944"/>
    <w:rsid w:val="00344F50"/>
    <w:rsid w:val="003462A9"/>
    <w:rsid w:val="00350126"/>
    <w:rsid w:val="00350919"/>
    <w:rsid w:val="003509C6"/>
    <w:rsid w:val="003528BE"/>
    <w:rsid w:val="00352CE3"/>
    <w:rsid w:val="00355596"/>
    <w:rsid w:val="003567B1"/>
    <w:rsid w:val="00356FB9"/>
    <w:rsid w:val="00357B29"/>
    <w:rsid w:val="003609A2"/>
    <w:rsid w:val="00361B51"/>
    <w:rsid w:val="003648D7"/>
    <w:rsid w:val="003662DE"/>
    <w:rsid w:val="00371AAA"/>
    <w:rsid w:val="003779FE"/>
    <w:rsid w:val="0038079E"/>
    <w:rsid w:val="00380BDB"/>
    <w:rsid w:val="003834EF"/>
    <w:rsid w:val="00386865"/>
    <w:rsid w:val="00387C57"/>
    <w:rsid w:val="0039160B"/>
    <w:rsid w:val="003936BF"/>
    <w:rsid w:val="0039684A"/>
    <w:rsid w:val="00397FD6"/>
    <w:rsid w:val="003A20E5"/>
    <w:rsid w:val="003A5380"/>
    <w:rsid w:val="003A568F"/>
    <w:rsid w:val="003A5B51"/>
    <w:rsid w:val="003A7B11"/>
    <w:rsid w:val="003B0712"/>
    <w:rsid w:val="003B0C70"/>
    <w:rsid w:val="003B16AF"/>
    <w:rsid w:val="003B1877"/>
    <w:rsid w:val="003B4136"/>
    <w:rsid w:val="003B4414"/>
    <w:rsid w:val="003B457D"/>
    <w:rsid w:val="003B50C9"/>
    <w:rsid w:val="003B7EFB"/>
    <w:rsid w:val="003C0114"/>
    <w:rsid w:val="003C3CFC"/>
    <w:rsid w:val="003C50D7"/>
    <w:rsid w:val="003C6CAD"/>
    <w:rsid w:val="003C794C"/>
    <w:rsid w:val="003D3E7C"/>
    <w:rsid w:val="003D5833"/>
    <w:rsid w:val="003E3C1D"/>
    <w:rsid w:val="003E430B"/>
    <w:rsid w:val="003E575E"/>
    <w:rsid w:val="003E6AC8"/>
    <w:rsid w:val="003F07AC"/>
    <w:rsid w:val="003F0CE3"/>
    <w:rsid w:val="003F0F43"/>
    <w:rsid w:val="003F218C"/>
    <w:rsid w:val="003F4CA2"/>
    <w:rsid w:val="003F51F2"/>
    <w:rsid w:val="00402D8D"/>
    <w:rsid w:val="004046EA"/>
    <w:rsid w:val="00404BFD"/>
    <w:rsid w:val="00405347"/>
    <w:rsid w:val="004064DC"/>
    <w:rsid w:val="0040755E"/>
    <w:rsid w:val="00412753"/>
    <w:rsid w:val="00412790"/>
    <w:rsid w:val="0041510C"/>
    <w:rsid w:val="00421F87"/>
    <w:rsid w:val="00423921"/>
    <w:rsid w:val="0042740C"/>
    <w:rsid w:val="004312F6"/>
    <w:rsid w:val="00431C33"/>
    <w:rsid w:val="00433C93"/>
    <w:rsid w:val="004358C5"/>
    <w:rsid w:val="00437FDF"/>
    <w:rsid w:val="00440914"/>
    <w:rsid w:val="004422FA"/>
    <w:rsid w:val="00444BA7"/>
    <w:rsid w:val="00447B3C"/>
    <w:rsid w:val="0045061E"/>
    <w:rsid w:val="004538ED"/>
    <w:rsid w:val="00463B72"/>
    <w:rsid w:val="00466D21"/>
    <w:rsid w:val="004671E5"/>
    <w:rsid w:val="004677E5"/>
    <w:rsid w:val="00467B09"/>
    <w:rsid w:val="004716CC"/>
    <w:rsid w:val="00471BDC"/>
    <w:rsid w:val="00472D2D"/>
    <w:rsid w:val="004731BC"/>
    <w:rsid w:val="004738CF"/>
    <w:rsid w:val="004760AA"/>
    <w:rsid w:val="00477A8A"/>
    <w:rsid w:val="0048059D"/>
    <w:rsid w:val="00481747"/>
    <w:rsid w:val="004826C8"/>
    <w:rsid w:val="00483FEB"/>
    <w:rsid w:val="00491056"/>
    <w:rsid w:val="0049258B"/>
    <w:rsid w:val="00492FA0"/>
    <w:rsid w:val="00493C29"/>
    <w:rsid w:val="00495E58"/>
    <w:rsid w:val="00497F9C"/>
    <w:rsid w:val="004A2F83"/>
    <w:rsid w:val="004A595C"/>
    <w:rsid w:val="004A623B"/>
    <w:rsid w:val="004B4392"/>
    <w:rsid w:val="004B4427"/>
    <w:rsid w:val="004B448B"/>
    <w:rsid w:val="004B6CE0"/>
    <w:rsid w:val="004C108C"/>
    <w:rsid w:val="004C24BB"/>
    <w:rsid w:val="004C2622"/>
    <w:rsid w:val="004C584B"/>
    <w:rsid w:val="004D6A65"/>
    <w:rsid w:val="004E3CE7"/>
    <w:rsid w:val="004E486F"/>
    <w:rsid w:val="004E5018"/>
    <w:rsid w:val="004E56A8"/>
    <w:rsid w:val="004F113A"/>
    <w:rsid w:val="004F238A"/>
    <w:rsid w:val="004F4DC7"/>
    <w:rsid w:val="004F5120"/>
    <w:rsid w:val="004F6B3F"/>
    <w:rsid w:val="0050703B"/>
    <w:rsid w:val="00507523"/>
    <w:rsid w:val="005130C9"/>
    <w:rsid w:val="00520B7F"/>
    <w:rsid w:val="00522429"/>
    <w:rsid w:val="005274B7"/>
    <w:rsid w:val="00527574"/>
    <w:rsid w:val="005276A7"/>
    <w:rsid w:val="00530A0E"/>
    <w:rsid w:val="005435CC"/>
    <w:rsid w:val="005437A4"/>
    <w:rsid w:val="005536A5"/>
    <w:rsid w:val="0055448E"/>
    <w:rsid w:val="005605D2"/>
    <w:rsid w:val="00560DD2"/>
    <w:rsid w:val="00561FC7"/>
    <w:rsid w:val="00563542"/>
    <w:rsid w:val="00567E4F"/>
    <w:rsid w:val="0057019D"/>
    <w:rsid w:val="00570CC2"/>
    <w:rsid w:val="005729DD"/>
    <w:rsid w:val="0057369D"/>
    <w:rsid w:val="00575FE7"/>
    <w:rsid w:val="00581997"/>
    <w:rsid w:val="00585184"/>
    <w:rsid w:val="005923F8"/>
    <w:rsid w:val="005939F8"/>
    <w:rsid w:val="00595E09"/>
    <w:rsid w:val="005A1AE5"/>
    <w:rsid w:val="005B38FC"/>
    <w:rsid w:val="005B4375"/>
    <w:rsid w:val="005B5AF5"/>
    <w:rsid w:val="005B6208"/>
    <w:rsid w:val="005B793C"/>
    <w:rsid w:val="005C0536"/>
    <w:rsid w:val="005C0E79"/>
    <w:rsid w:val="005C5781"/>
    <w:rsid w:val="005C66DC"/>
    <w:rsid w:val="005C6A32"/>
    <w:rsid w:val="005D1068"/>
    <w:rsid w:val="005D401A"/>
    <w:rsid w:val="005E0F92"/>
    <w:rsid w:val="005E4481"/>
    <w:rsid w:val="005F1345"/>
    <w:rsid w:val="005F1553"/>
    <w:rsid w:val="005F26D6"/>
    <w:rsid w:val="005F66C4"/>
    <w:rsid w:val="0060071D"/>
    <w:rsid w:val="006033D9"/>
    <w:rsid w:val="0060495D"/>
    <w:rsid w:val="00611714"/>
    <w:rsid w:val="006147B5"/>
    <w:rsid w:val="00615007"/>
    <w:rsid w:val="00615870"/>
    <w:rsid w:val="0061632E"/>
    <w:rsid w:val="006167E3"/>
    <w:rsid w:val="00622D14"/>
    <w:rsid w:val="00623A1E"/>
    <w:rsid w:val="00624645"/>
    <w:rsid w:val="00627D86"/>
    <w:rsid w:val="00643052"/>
    <w:rsid w:val="00645C84"/>
    <w:rsid w:val="00647883"/>
    <w:rsid w:val="00651B96"/>
    <w:rsid w:val="006570CE"/>
    <w:rsid w:val="00662557"/>
    <w:rsid w:val="006625CE"/>
    <w:rsid w:val="006642ED"/>
    <w:rsid w:val="00664A4F"/>
    <w:rsid w:val="00666CD1"/>
    <w:rsid w:val="00667D4D"/>
    <w:rsid w:val="00670635"/>
    <w:rsid w:val="00672032"/>
    <w:rsid w:val="00673D95"/>
    <w:rsid w:val="006756C2"/>
    <w:rsid w:val="006812E5"/>
    <w:rsid w:val="00682E50"/>
    <w:rsid w:val="0068428D"/>
    <w:rsid w:val="006844D7"/>
    <w:rsid w:val="0068530C"/>
    <w:rsid w:val="00687335"/>
    <w:rsid w:val="00690941"/>
    <w:rsid w:val="00693855"/>
    <w:rsid w:val="00695238"/>
    <w:rsid w:val="00696749"/>
    <w:rsid w:val="00696E53"/>
    <w:rsid w:val="006978F0"/>
    <w:rsid w:val="00697FB2"/>
    <w:rsid w:val="006A25BA"/>
    <w:rsid w:val="006A2F53"/>
    <w:rsid w:val="006A2F55"/>
    <w:rsid w:val="006A38A1"/>
    <w:rsid w:val="006A4449"/>
    <w:rsid w:val="006A7671"/>
    <w:rsid w:val="006C0559"/>
    <w:rsid w:val="006C0709"/>
    <w:rsid w:val="006C722A"/>
    <w:rsid w:val="006D13BF"/>
    <w:rsid w:val="006D376D"/>
    <w:rsid w:val="006E3243"/>
    <w:rsid w:val="006E734C"/>
    <w:rsid w:val="00701C5F"/>
    <w:rsid w:val="00710CEE"/>
    <w:rsid w:val="00711B54"/>
    <w:rsid w:val="00713F75"/>
    <w:rsid w:val="00716541"/>
    <w:rsid w:val="00716BB9"/>
    <w:rsid w:val="00720746"/>
    <w:rsid w:val="007226FA"/>
    <w:rsid w:val="00723958"/>
    <w:rsid w:val="007327FC"/>
    <w:rsid w:val="00734FAC"/>
    <w:rsid w:val="007425E6"/>
    <w:rsid w:val="00746B0C"/>
    <w:rsid w:val="0075041F"/>
    <w:rsid w:val="00760FE7"/>
    <w:rsid w:val="0076530B"/>
    <w:rsid w:val="007668B7"/>
    <w:rsid w:val="00770DF9"/>
    <w:rsid w:val="007739ED"/>
    <w:rsid w:val="00773C8E"/>
    <w:rsid w:val="00780A2E"/>
    <w:rsid w:val="00780ADC"/>
    <w:rsid w:val="00792CFF"/>
    <w:rsid w:val="00794962"/>
    <w:rsid w:val="007A130C"/>
    <w:rsid w:val="007A1C92"/>
    <w:rsid w:val="007A39E5"/>
    <w:rsid w:val="007A66F0"/>
    <w:rsid w:val="007A72C2"/>
    <w:rsid w:val="007A7696"/>
    <w:rsid w:val="007B0D41"/>
    <w:rsid w:val="007B2090"/>
    <w:rsid w:val="007B2BC5"/>
    <w:rsid w:val="007B4725"/>
    <w:rsid w:val="007C29DF"/>
    <w:rsid w:val="007C2B8B"/>
    <w:rsid w:val="007C3797"/>
    <w:rsid w:val="007C38E6"/>
    <w:rsid w:val="007C7A3E"/>
    <w:rsid w:val="007D385D"/>
    <w:rsid w:val="007D3E23"/>
    <w:rsid w:val="007E0AF8"/>
    <w:rsid w:val="007E210A"/>
    <w:rsid w:val="007E3674"/>
    <w:rsid w:val="007E3BB8"/>
    <w:rsid w:val="007E3E2D"/>
    <w:rsid w:val="007E426B"/>
    <w:rsid w:val="007E548B"/>
    <w:rsid w:val="007E7785"/>
    <w:rsid w:val="007F109C"/>
    <w:rsid w:val="007F4946"/>
    <w:rsid w:val="007F4C8E"/>
    <w:rsid w:val="00801081"/>
    <w:rsid w:val="00806046"/>
    <w:rsid w:val="00813EFE"/>
    <w:rsid w:val="0081534F"/>
    <w:rsid w:val="00821885"/>
    <w:rsid w:val="00835143"/>
    <w:rsid w:val="00836B97"/>
    <w:rsid w:val="00850193"/>
    <w:rsid w:val="008508CF"/>
    <w:rsid w:val="00850ECB"/>
    <w:rsid w:val="0085257D"/>
    <w:rsid w:val="00861447"/>
    <w:rsid w:val="00861E2B"/>
    <w:rsid w:val="008644D2"/>
    <w:rsid w:val="0086477C"/>
    <w:rsid w:val="00867794"/>
    <w:rsid w:val="008712F0"/>
    <w:rsid w:val="0087188A"/>
    <w:rsid w:val="00873192"/>
    <w:rsid w:val="00880065"/>
    <w:rsid w:val="00881784"/>
    <w:rsid w:val="0088220B"/>
    <w:rsid w:val="00883419"/>
    <w:rsid w:val="00883E33"/>
    <w:rsid w:val="008920C0"/>
    <w:rsid w:val="008A4ECD"/>
    <w:rsid w:val="008A5EBB"/>
    <w:rsid w:val="008B0727"/>
    <w:rsid w:val="008B1DB6"/>
    <w:rsid w:val="008B55ED"/>
    <w:rsid w:val="008B686C"/>
    <w:rsid w:val="008B7C9E"/>
    <w:rsid w:val="008C3C44"/>
    <w:rsid w:val="008C4582"/>
    <w:rsid w:val="008C65C7"/>
    <w:rsid w:val="008D6760"/>
    <w:rsid w:val="008E3F73"/>
    <w:rsid w:val="008E5258"/>
    <w:rsid w:val="008F1C72"/>
    <w:rsid w:val="008F1E5B"/>
    <w:rsid w:val="008F7AEA"/>
    <w:rsid w:val="00906E4A"/>
    <w:rsid w:val="00912EED"/>
    <w:rsid w:val="009145F2"/>
    <w:rsid w:val="00917579"/>
    <w:rsid w:val="0092084F"/>
    <w:rsid w:val="00922D48"/>
    <w:rsid w:val="009233D8"/>
    <w:rsid w:val="009273AE"/>
    <w:rsid w:val="00930A2E"/>
    <w:rsid w:val="00933228"/>
    <w:rsid w:val="00934F05"/>
    <w:rsid w:val="00935FE3"/>
    <w:rsid w:val="0093788B"/>
    <w:rsid w:val="009420B6"/>
    <w:rsid w:val="00942E69"/>
    <w:rsid w:val="009446B7"/>
    <w:rsid w:val="00944780"/>
    <w:rsid w:val="00945624"/>
    <w:rsid w:val="00946917"/>
    <w:rsid w:val="00957BC0"/>
    <w:rsid w:val="00960B06"/>
    <w:rsid w:val="00974EDC"/>
    <w:rsid w:val="00977F79"/>
    <w:rsid w:val="00981156"/>
    <w:rsid w:val="0098236A"/>
    <w:rsid w:val="0098288F"/>
    <w:rsid w:val="0098579A"/>
    <w:rsid w:val="0098690F"/>
    <w:rsid w:val="00995AF8"/>
    <w:rsid w:val="009A3D0D"/>
    <w:rsid w:val="009A7643"/>
    <w:rsid w:val="009B1502"/>
    <w:rsid w:val="009B60A4"/>
    <w:rsid w:val="009C18AA"/>
    <w:rsid w:val="009C61CC"/>
    <w:rsid w:val="009C6F7D"/>
    <w:rsid w:val="009D0B49"/>
    <w:rsid w:val="009D22B1"/>
    <w:rsid w:val="009D4768"/>
    <w:rsid w:val="009D5775"/>
    <w:rsid w:val="009D5EA7"/>
    <w:rsid w:val="009E17C1"/>
    <w:rsid w:val="009E458A"/>
    <w:rsid w:val="009E7F31"/>
    <w:rsid w:val="009F2144"/>
    <w:rsid w:val="009F276C"/>
    <w:rsid w:val="009F3AB7"/>
    <w:rsid w:val="009F60C8"/>
    <w:rsid w:val="00A0315D"/>
    <w:rsid w:val="00A034F1"/>
    <w:rsid w:val="00A06DA8"/>
    <w:rsid w:val="00A06E34"/>
    <w:rsid w:val="00A07571"/>
    <w:rsid w:val="00A21970"/>
    <w:rsid w:val="00A21F60"/>
    <w:rsid w:val="00A24AEA"/>
    <w:rsid w:val="00A27013"/>
    <w:rsid w:val="00A3453C"/>
    <w:rsid w:val="00A42870"/>
    <w:rsid w:val="00A50C14"/>
    <w:rsid w:val="00A519DF"/>
    <w:rsid w:val="00A51EC1"/>
    <w:rsid w:val="00A605A3"/>
    <w:rsid w:val="00A613A0"/>
    <w:rsid w:val="00A65AE7"/>
    <w:rsid w:val="00A7095A"/>
    <w:rsid w:val="00A70E5F"/>
    <w:rsid w:val="00A713A7"/>
    <w:rsid w:val="00A71E77"/>
    <w:rsid w:val="00A80B44"/>
    <w:rsid w:val="00A81322"/>
    <w:rsid w:val="00A81A4C"/>
    <w:rsid w:val="00A83B14"/>
    <w:rsid w:val="00A85A3E"/>
    <w:rsid w:val="00A85E12"/>
    <w:rsid w:val="00A8785D"/>
    <w:rsid w:val="00A91FB2"/>
    <w:rsid w:val="00A9265D"/>
    <w:rsid w:val="00A92C75"/>
    <w:rsid w:val="00A967CB"/>
    <w:rsid w:val="00A9708E"/>
    <w:rsid w:val="00AA15B7"/>
    <w:rsid w:val="00AA7FCF"/>
    <w:rsid w:val="00AB0405"/>
    <w:rsid w:val="00AB1E3B"/>
    <w:rsid w:val="00AB4ACE"/>
    <w:rsid w:val="00AB5165"/>
    <w:rsid w:val="00AB70CB"/>
    <w:rsid w:val="00AB7717"/>
    <w:rsid w:val="00AC249E"/>
    <w:rsid w:val="00AC30B6"/>
    <w:rsid w:val="00AC4AD2"/>
    <w:rsid w:val="00AD0DB3"/>
    <w:rsid w:val="00AD4563"/>
    <w:rsid w:val="00AD5007"/>
    <w:rsid w:val="00AD5D6A"/>
    <w:rsid w:val="00AE1617"/>
    <w:rsid w:val="00AE16DA"/>
    <w:rsid w:val="00AE4393"/>
    <w:rsid w:val="00AF1D6A"/>
    <w:rsid w:val="00AF2FC9"/>
    <w:rsid w:val="00B07456"/>
    <w:rsid w:val="00B11249"/>
    <w:rsid w:val="00B16BDB"/>
    <w:rsid w:val="00B17578"/>
    <w:rsid w:val="00B21A71"/>
    <w:rsid w:val="00B22FFF"/>
    <w:rsid w:val="00B2773A"/>
    <w:rsid w:val="00B279D6"/>
    <w:rsid w:val="00B30D88"/>
    <w:rsid w:val="00B4373D"/>
    <w:rsid w:val="00B44527"/>
    <w:rsid w:val="00B4458C"/>
    <w:rsid w:val="00B46BC1"/>
    <w:rsid w:val="00B4700A"/>
    <w:rsid w:val="00B504A9"/>
    <w:rsid w:val="00B51BBA"/>
    <w:rsid w:val="00B5384F"/>
    <w:rsid w:val="00B622CE"/>
    <w:rsid w:val="00B62BA9"/>
    <w:rsid w:val="00B67AAF"/>
    <w:rsid w:val="00B73066"/>
    <w:rsid w:val="00B73171"/>
    <w:rsid w:val="00B77453"/>
    <w:rsid w:val="00B77790"/>
    <w:rsid w:val="00B7783A"/>
    <w:rsid w:val="00B77B3A"/>
    <w:rsid w:val="00B80D86"/>
    <w:rsid w:val="00B81017"/>
    <w:rsid w:val="00B8402D"/>
    <w:rsid w:val="00B908FB"/>
    <w:rsid w:val="00B92F5B"/>
    <w:rsid w:val="00B94A75"/>
    <w:rsid w:val="00B94E2D"/>
    <w:rsid w:val="00B961F6"/>
    <w:rsid w:val="00B96D36"/>
    <w:rsid w:val="00BA0772"/>
    <w:rsid w:val="00BA1B05"/>
    <w:rsid w:val="00BA38B2"/>
    <w:rsid w:val="00BA3963"/>
    <w:rsid w:val="00BA3AE7"/>
    <w:rsid w:val="00BA7A44"/>
    <w:rsid w:val="00BB1986"/>
    <w:rsid w:val="00BB1ADF"/>
    <w:rsid w:val="00BB4D58"/>
    <w:rsid w:val="00BB7BFC"/>
    <w:rsid w:val="00BC03BF"/>
    <w:rsid w:val="00BC1103"/>
    <w:rsid w:val="00BC6E4B"/>
    <w:rsid w:val="00BD03CC"/>
    <w:rsid w:val="00BD5D70"/>
    <w:rsid w:val="00BD725B"/>
    <w:rsid w:val="00BD7F14"/>
    <w:rsid w:val="00BE0F7F"/>
    <w:rsid w:val="00BE5401"/>
    <w:rsid w:val="00BE5A56"/>
    <w:rsid w:val="00BF27C1"/>
    <w:rsid w:val="00BF37DD"/>
    <w:rsid w:val="00BF74B5"/>
    <w:rsid w:val="00C05765"/>
    <w:rsid w:val="00C06F72"/>
    <w:rsid w:val="00C114AB"/>
    <w:rsid w:val="00C2202D"/>
    <w:rsid w:val="00C31DC6"/>
    <w:rsid w:val="00C41942"/>
    <w:rsid w:val="00C46652"/>
    <w:rsid w:val="00C521EE"/>
    <w:rsid w:val="00C54086"/>
    <w:rsid w:val="00C562F2"/>
    <w:rsid w:val="00C60C03"/>
    <w:rsid w:val="00C64658"/>
    <w:rsid w:val="00C72139"/>
    <w:rsid w:val="00C74CF0"/>
    <w:rsid w:val="00C81C26"/>
    <w:rsid w:val="00C84014"/>
    <w:rsid w:val="00C845C9"/>
    <w:rsid w:val="00C95E65"/>
    <w:rsid w:val="00C971B2"/>
    <w:rsid w:val="00CA0212"/>
    <w:rsid w:val="00CA304D"/>
    <w:rsid w:val="00CA6FA5"/>
    <w:rsid w:val="00CB1845"/>
    <w:rsid w:val="00CB423A"/>
    <w:rsid w:val="00CB46B4"/>
    <w:rsid w:val="00CC1550"/>
    <w:rsid w:val="00CC3313"/>
    <w:rsid w:val="00CC556F"/>
    <w:rsid w:val="00CC6CA2"/>
    <w:rsid w:val="00CD522D"/>
    <w:rsid w:val="00CE0C9F"/>
    <w:rsid w:val="00CE38E7"/>
    <w:rsid w:val="00CE50E8"/>
    <w:rsid w:val="00CE63F4"/>
    <w:rsid w:val="00CE6517"/>
    <w:rsid w:val="00CE74DC"/>
    <w:rsid w:val="00CF584F"/>
    <w:rsid w:val="00CF5A2F"/>
    <w:rsid w:val="00D02B33"/>
    <w:rsid w:val="00D0316F"/>
    <w:rsid w:val="00D0318C"/>
    <w:rsid w:val="00D04285"/>
    <w:rsid w:val="00D07FA9"/>
    <w:rsid w:val="00D1297A"/>
    <w:rsid w:val="00D2147E"/>
    <w:rsid w:val="00D21A68"/>
    <w:rsid w:val="00D22DB7"/>
    <w:rsid w:val="00D26DA6"/>
    <w:rsid w:val="00D32CAA"/>
    <w:rsid w:val="00D34970"/>
    <w:rsid w:val="00D34A12"/>
    <w:rsid w:val="00D35845"/>
    <w:rsid w:val="00D35D51"/>
    <w:rsid w:val="00D40A2F"/>
    <w:rsid w:val="00D40A68"/>
    <w:rsid w:val="00D41C0F"/>
    <w:rsid w:val="00D420DD"/>
    <w:rsid w:val="00D46E42"/>
    <w:rsid w:val="00D57439"/>
    <w:rsid w:val="00D575E4"/>
    <w:rsid w:val="00D65C15"/>
    <w:rsid w:val="00D667B4"/>
    <w:rsid w:val="00D713F7"/>
    <w:rsid w:val="00D71455"/>
    <w:rsid w:val="00D71F12"/>
    <w:rsid w:val="00D74700"/>
    <w:rsid w:val="00D84490"/>
    <w:rsid w:val="00D84BCC"/>
    <w:rsid w:val="00D864A2"/>
    <w:rsid w:val="00D9397E"/>
    <w:rsid w:val="00D9665C"/>
    <w:rsid w:val="00DA3713"/>
    <w:rsid w:val="00DA3B98"/>
    <w:rsid w:val="00DB0222"/>
    <w:rsid w:val="00DB24C7"/>
    <w:rsid w:val="00DB3764"/>
    <w:rsid w:val="00DB4CFC"/>
    <w:rsid w:val="00DB58FB"/>
    <w:rsid w:val="00DC16ED"/>
    <w:rsid w:val="00DC378E"/>
    <w:rsid w:val="00DC49A3"/>
    <w:rsid w:val="00DC65A8"/>
    <w:rsid w:val="00DE138B"/>
    <w:rsid w:val="00DE4B58"/>
    <w:rsid w:val="00DF31D0"/>
    <w:rsid w:val="00DF602A"/>
    <w:rsid w:val="00DF7D32"/>
    <w:rsid w:val="00E00A02"/>
    <w:rsid w:val="00E01CCB"/>
    <w:rsid w:val="00E01EB9"/>
    <w:rsid w:val="00E04BE0"/>
    <w:rsid w:val="00E104F2"/>
    <w:rsid w:val="00E20D86"/>
    <w:rsid w:val="00E2146B"/>
    <w:rsid w:val="00E368D5"/>
    <w:rsid w:val="00E36B23"/>
    <w:rsid w:val="00E37FE8"/>
    <w:rsid w:val="00E42B61"/>
    <w:rsid w:val="00E44E9A"/>
    <w:rsid w:val="00E46266"/>
    <w:rsid w:val="00E46BCD"/>
    <w:rsid w:val="00E5178B"/>
    <w:rsid w:val="00E54121"/>
    <w:rsid w:val="00E60E77"/>
    <w:rsid w:val="00E62848"/>
    <w:rsid w:val="00E63C8A"/>
    <w:rsid w:val="00E64222"/>
    <w:rsid w:val="00E710AD"/>
    <w:rsid w:val="00E7745E"/>
    <w:rsid w:val="00E77F39"/>
    <w:rsid w:val="00E8026B"/>
    <w:rsid w:val="00E8290D"/>
    <w:rsid w:val="00E84F37"/>
    <w:rsid w:val="00E8500D"/>
    <w:rsid w:val="00E861E3"/>
    <w:rsid w:val="00E87843"/>
    <w:rsid w:val="00E9181C"/>
    <w:rsid w:val="00E95611"/>
    <w:rsid w:val="00EA63B0"/>
    <w:rsid w:val="00EB2917"/>
    <w:rsid w:val="00EB4A7C"/>
    <w:rsid w:val="00EB4D7A"/>
    <w:rsid w:val="00EC137D"/>
    <w:rsid w:val="00EC2785"/>
    <w:rsid w:val="00EC2A54"/>
    <w:rsid w:val="00EC7EB7"/>
    <w:rsid w:val="00ED018D"/>
    <w:rsid w:val="00ED038C"/>
    <w:rsid w:val="00ED099E"/>
    <w:rsid w:val="00ED73E1"/>
    <w:rsid w:val="00ED74FB"/>
    <w:rsid w:val="00ED7B01"/>
    <w:rsid w:val="00EE5E90"/>
    <w:rsid w:val="00EE6747"/>
    <w:rsid w:val="00EE6D74"/>
    <w:rsid w:val="00EF02E4"/>
    <w:rsid w:val="00EF1FB7"/>
    <w:rsid w:val="00EF24A6"/>
    <w:rsid w:val="00EF2E51"/>
    <w:rsid w:val="00F0321F"/>
    <w:rsid w:val="00F03633"/>
    <w:rsid w:val="00F05FA3"/>
    <w:rsid w:val="00F07BB7"/>
    <w:rsid w:val="00F12772"/>
    <w:rsid w:val="00F13D4B"/>
    <w:rsid w:val="00F15D4E"/>
    <w:rsid w:val="00F17920"/>
    <w:rsid w:val="00F208BE"/>
    <w:rsid w:val="00F2136B"/>
    <w:rsid w:val="00F223D4"/>
    <w:rsid w:val="00F23AD7"/>
    <w:rsid w:val="00F24CEC"/>
    <w:rsid w:val="00F25318"/>
    <w:rsid w:val="00F25514"/>
    <w:rsid w:val="00F25F88"/>
    <w:rsid w:val="00F37743"/>
    <w:rsid w:val="00F40F3C"/>
    <w:rsid w:val="00F418CC"/>
    <w:rsid w:val="00F54B13"/>
    <w:rsid w:val="00F55402"/>
    <w:rsid w:val="00F60A9D"/>
    <w:rsid w:val="00F723E0"/>
    <w:rsid w:val="00F745AD"/>
    <w:rsid w:val="00F771DE"/>
    <w:rsid w:val="00F80376"/>
    <w:rsid w:val="00F80AB0"/>
    <w:rsid w:val="00F81E9C"/>
    <w:rsid w:val="00F84B0B"/>
    <w:rsid w:val="00F85A47"/>
    <w:rsid w:val="00F94DDF"/>
    <w:rsid w:val="00F96A81"/>
    <w:rsid w:val="00F96E61"/>
    <w:rsid w:val="00FA4CC1"/>
    <w:rsid w:val="00FA6797"/>
    <w:rsid w:val="00FB1C77"/>
    <w:rsid w:val="00FC20D5"/>
    <w:rsid w:val="00FC3733"/>
    <w:rsid w:val="00FC3FDC"/>
    <w:rsid w:val="00FD0909"/>
    <w:rsid w:val="00FD1022"/>
    <w:rsid w:val="00FD1249"/>
    <w:rsid w:val="00FD3D5D"/>
    <w:rsid w:val="00FD4ED2"/>
    <w:rsid w:val="00FD4F06"/>
    <w:rsid w:val="00FD7DB9"/>
    <w:rsid w:val="00FE09D6"/>
    <w:rsid w:val="00FE2D6E"/>
    <w:rsid w:val="00FE3DA6"/>
    <w:rsid w:val="00FE6389"/>
    <w:rsid w:val="00FF5501"/>
    <w:rsid w:val="00F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AD2D5F"/>
  <w15:docId w15:val="{B5CE4013-3902-4481-B131-08805093A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05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9">
    <w:name w:val="heading 9"/>
    <w:basedOn w:val="a"/>
    <w:next w:val="a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A1B05"/>
    <w:rPr>
      <w:rFonts w:ascii="Antiqua" w:hAnsi="Antiqua"/>
      <w:b/>
      <w:smallCaps/>
      <w:sz w:val="28"/>
      <w:lang w:val="uk-UA" w:eastAsia="ru-RU" w:bidi="ar-SA"/>
    </w:rPr>
  </w:style>
  <w:style w:type="character" w:customStyle="1" w:styleId="20">
    <w:name w:val="Заголовок 2 Знак"/>
    <w:link w:val="2"/>
    <w:rsid w:val="00BA1B05"/>
    <w:rPr>
      <w:rFonts w:ascii="Antiqua" w:hAnsi="Antiqua"/>
      <w:b/>
      <w:sz w:val="26"/>
      <w:lang w:val="uk-UA" w:eastAsia="ru-RU" w:bidi="ar-SA"/>
    </w:rPr>
  </w:style>
  <w:style w:type="character" w:customStyle="1" w:styleId="30">
    <w:name w:val="Заголовок 3 Знак"/>
    <w:link w:val="3"/>
    <w:uiPriority w:val="99"/>
    <w:rsid w:val="00BA1B05"/>
    <w:rPr>
      <w:rFonts w:ascii="Antiqua" w:hAnsi="Antiqua"/>
      <w:b/>
      <w:i/>
      <w:sz w:val="26"/>
      <w:lang w:val="uk-UA" w:eastAsia="ru-RU" w:bidi="ar-SA"/>
    </w:rPr>
  </w:style>
  <w:style w:type="paragraph" w:customStyle="1" w:styleId="a3">
    <w:name w:val="Назва документа"/>
    <w:basedOn w:val="a"/>
    <w:next w:val="a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rsid w:val="00BA1B0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rsid w:val="00BA1B05"/>
    <w:pPr>
      <w:spacing w:before="120"/>
      <w:ind w:firstLine="567"/>
    </w:pPr>
  </w:style>
  <w:style w:type="character" w:styleId="a6">
    <w:name w:val="Hyperlink"/>
    <w:uiPriority w:val="99"/>
    <w:semiHidden/>
    <w:rsid w:val="00BA1B05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BA1B05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a"/>
    <w:rsid w:val="00BA1B05"/>
    <w:pPr>
      <w:tabs>
        <w:tab w:val="center" w:pos="4819"/>
        <w:tab w:val="right" w:pos="9639"/>
      </w:tabs>
    </w:pPr>
  </w:style>
  <w:style w:type="paragraph" w:customStyle="1" w:styleId="ab">
    <w:name w:val="Íàçâàíèå"/>
    <w:basedOn w:val="a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c">
    <w:name w:val="FollowedHyperlink"/>
    <w:uiPriority w:val="99"/>
    <w:rsid w:val="00412790"/>
    <w:rPr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table" w:styleId="ae">
    <w:name w:val="Table Grid"/>
    <w:basedOn w:val="a1"/>
    <w:rsid w:val="00CA0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rsid w:val="00EC2785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link w:val="af"/>
    <w:uiPriority w:val="99"/>
    <w:rsid w:val="00EC2785"/>
    <w:rPr>
      <w:rFonts w:ascii="Tahoma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unhideWhenUsed/>
    <w:rsid w:val="00B7306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2">
    <w:name w:val="Strong"/>
    <w:uiPriority w:val="99"/>
    <w:qFormat/>
    <w:rsid w:val="00B73066"/>
    <w:rPr>
      <w:b/>
      <w:bCs/>
    </w:rPr>
  </w:style>
  <w:style w:type="paragraph" w:styleId="af3">
    <w:name w:val="No Spacing"/>
    <w:uiPriority w:val="1"/>
    <w:qFormat/>
    <w:rsid w:val="0039160B"/>
    <w:rPr>
      <w:rFonts w:ascii="Calibri" w:hAnsi="Calibri"/>
      <w:sz w:val="22"/>
      <w:szCs w:val="22"/>
      <w:lang w:val="ru-RU" w:eastAsia="ru-RU"/>
    </w:rPr>
  </w:style>
  <w:style w:type="paragraph" w:customStyle="1" w:styleId="12">
    <w:name w:val="Знак Знак12"/>
    <w:basedOn w:val="a"/>
    <w:uiPriority w:val="99"/>
    <w:rsid w:val="0039160B"/>
    <w:rPr>
      <w:rFonts w:ascii="Times New Roman" w:hAnsi="Times New Roman"/>
      <w:sz w:val="20"/>
      <w:lang w:val="en-US" w:eastAsia="en-US"/>
    </w:rPr>
  </w:style>
  <w:style w:type="character" w:customStyle="1" w:styleId="aa">
    <w:name w:val="Верхній колонтитул Знак"/>
    <w:link w:val="a9"/>
    <w:locked/>
    <w:rsid w:val="0039160B"/>
    <w:rPr>
      <w:rFonts w:ascii="Antiqua" w:hAnsi="Antiqua"/>
      <w:sz w:val="26"/>
      <w:lang w:eastAsia="ru-RU"/>
    </w:rPr>
  </w:style>
  <w:style w:type="paragraph" w:customStyle="1" w:styleId="-">
    <w:name w:val="затвер-текст"/>
    <w:next w:val="base"/>
    <w:uiPriority w:val="99"/>
    <w:rsid w:val="0039160B"/>
    <w:pPr>
      <w:autoSpaceDE w:val="0"/>
      <w:autoSpaceDN w:val="0"/>
      <w:adjustRightInd w:val="0"/>
      <w:spacing w:line="180" w:lineRule="atLeast"/>
      <w:ind w:left="4535"/>
    </w:pPr>
    <w:rPr>
      <w:rFonts w:ascii="PragmaticaC" w:hAnsi="PragmaticaC" w:cs="PragmaticaC"/>
      <w:sz w:val="16"/>
      <w:szCs w:val="16"/>
      <w:lang w:val="ru-RU" w:eastAsia="ru-RU"/>
    </w:rPr>
  </w:style>
  <w:style w:type="character" w:customStyle="1" w:styleId="a8">
    <w:name w:val="Нижній колонтитул Знак"/>
    <w:link w:val="a7"/>
    <w:uiPriority w:val="99"/>
    <w:locked/>
    <w:rsid w:val="0039160B"/>
    <w:rPr>
      <w:rFonts w:ascii="Antiqua" w:hAnsi="Antiqua"/>
      <w:sz w:val="26"/>
      <w:lang w:eastAsia="ru-RU"/>
    </w:rPr>
  </w:style>
  <w:style w:type="paragraph" w:customStyle="1" w:styleId="base">
    <w:name w:val="base"/>
    <w:uiPriority w:val="99"/>
    <w:rsid w:val="0039160B"/>
    <w:pPr>
      <w:autoSpaceDE w:val="0"/>
      <w:autoSpaceDN w:val="0"/>
      <w:adjustRightInd w:val="0"/>
      <w:ind w:firstLine="283"/>
      <w:jc w:val="both"/>
    </w:pPr>
    <w:rPr>
      <w:rFonts w:ascii="PragmaticaC" w:hAnsi="PragmaticaC" w:cs="PragmaticaC"/>
      <w:color w:val="000000"/>
      <w:sz w:val="18"/>
      <w:szCs w:val="18"/>
      <w:lang w:val="ru-RU" w:eastAsia="ru-RU"/>
    </w:rPr>
  </w:style>
  <w:style w:type="paragraph" w:customStyle="1" w:styleId="Stroke">
    <w:name w:val="Stroke"/>
    <w:basedOn w:val="base"/>
    <w:next w:val="base"/>
    <w:uiPriority w:val="99"/>
    <w:rsid w:val="0039160B"/>
    <w:pPr>
      <w:ind w:firstLine="0"/>
      <w:jc w:val="center"/>
    </w:pPr>
    <w:rPr>
      <w:color w:val="auto"/>
      <w:sz w:val="14"/>
      <w:szCs w:val="14"/>
    </w:rPr>
  </w:style>
  <w:style w:type="paragraph" w:customStyle="1" w:styleId="af4">
    <w:name w:val="затверджено"/>
    <w:next w:val="-"/>
    <w:uiPriority w:val="99"/>
    <w:rsid w:val="0039160B"/>
    <w:pPr>
      <w:autoSpaceDE w:val="0"/>
      <w:autoSpaceDN w:val="0"/>
      <w:adjustRightInd w:val="0"/>
      <w:spacing w:before="850" w:line="180" w:lineRule="atLeast"/>
      <w:ind w:left="4535"/>
    </w:pPr>
    <w:rPr>
      <w:rFonts w:ascii="PragmaticaC" w:hAnsi="PragmaticaC" w:cs="PragmaticaC"/>
      <w:caps/>
      <w:sz w:val="16"/>
      <w:szCs w:val="16"/>
      <w:lang w:val="ru-RU" w:eastAsia="ru-RU"/>
    </w:rPr>
  </w:style>
  <w:style w:type="paragraph" w:customStyle="1" w:styleId="21">
    <w:name w:val="2"/>
    <w:basedOn w:val="a"/>
    <w:uiPriority w:val="99"/>
    <w:rsid w:val="0039160B"/>
    <w:pPr>
      <w:widowControl w:val="0"/>
      <w:tabs>
        <w:tab w:val="right" w:leader="underscore" w:pos="7371"/>
      </w:tabs>
      <w:spacing w:before="30" w:after="30" w:line="216" w:lineRule="auto"/>
    </w:pPr>
    <w:rPr>
      <w:rFonts w:ascii="PragmaticaCTT" w:hAnsi="PragmaticaCTT" w:cs="PragmaticaCTT"/>
      <w:sz w:val="16"/>
      <w:szCs w:val="16"/>
    </w:rPr>
  </w:style>
  <w:style w:type="paragraph" w:customStyle="1" w:styleId="11">
    <w:name w:val="1"/>
    <w:basedOn w:val="a"/>
    <w:uiPriority w:val="99"/>
    <w:rsid w:val="0039160B"/>
    <w:pPr>
      <w:widowControl w:val="0"/>
      <w:tabs>
        <w:tab w:val="right" w:leader="underscore" w:pos="7371"/>
      </w:tabs>
      <w:spacing w:before="30" w:after="30" w:line="216" w:lineRule="auto"/>
      <w:jc w:val="center"/>
    </w:pPr>
    <w:rPr>
      <w:rFonts w:ascii="PragmaticaCTT" w:hAnsi="PragmaticaCTT" w:cs="PragmaticaCTT"/>
      <w:noProof/>
      <w:sz w:val="14"/>
      <w:szCs w:val="14"/>
    </w:rPr>
  </w:style>
  <w:style w:type="paragraph" w:customStyle="1" w:styleId="mid">
    <w:name w:val="mid"/>
    <w:uiPriority w:val="99"/>
    <w:rsid w:val="0039160B"/>
    <w:pPr>
      <w:autoSpaceDE w:val="0"/>
      <w:autoSpaceDN w:val="0"/>
      <w:adjustRightInd w:val="0"/>
      <w:spacing w:before="57" w:after="57"/>
      <w:jc w:val="center"/>
    </w:pPr>
    <w:rPr>
      <w:rFonts w:ascii="PragmaticaC" w:hAnsi="PragmaticaC" w:cs="PragmaticaC"/>
      <w:sz w:val="16"/>
      <w:szCs w:val="16"/>
      <w:lang w:val="ru-RU" w:eastAsia="ru-RU"/>
    </w:rPr>
  </w:style>
  <w:style w:type="paragraph" w:customStyle="1" w:styleId="base8">
    <w:name w:val="base 8"/>
    <w:aliases w:val="5"/>
    <w:uiPriority w:val="99"/>
    <w:rsid w:val="0039160B"/>
    <w:pPr>
      <w:autoSpaceDE w:val="0"/>
      <w:autoSpaceDN w:val="0"/>
      <w:adjustRightInd w:val="0"/>
      <w:ind w:firstLine="283"/>
      <w:jc w:val="both"/>
    </w:pPr>
    <w:rPr>
      <w:rFonts w:ascii="PragmaticaC" w:hAnsi="PragmaticaC" w:cs="PragmaticaC"/>
      <w:sz w:val="17"/>
      <w:szCs w:val="17"/>
      <w:lang w:val="ru-RU" w:eastAsia="ru-RU"/>
    </w:rPr>
  </w:style>
  <w:style w:type="paragraph" w:customStyle="1" w:styleId="37">
    <w:name w:val="три пидписа (37)"/>
    <w:basedOn w:val="base"/>
    <w:next w:val="base"/>
    <w:uiPriority w:val="99"/>
    <w:rsid w:val="0039160B"/>
    <w:pPr>
      <w:tabs>
        <w:tab w:val="center" w:pos="1049"/>
        <w:tab w:val="center" w:pos="3685"/>
        <w:tab w:val="center" w:pos="6321"/>
      </w:tabs>
      <w:ind w:firstLine="0"/>
    </w:pPr>
    <w:rPr>
      <w:color w:val="auto"/>
      <w:sz w:val="14"/>
      <w:szCs w:val="14"/>
    </w:rPr>
  </w:style>
  <w:style w:type="paragraph" w:customStyle="1" w:styleId="af5">
    <w:name w:val="номер табл"/>
    <w:basedOn w:val="base"/>
    <w:next w:val="af6"/>
    <w:uiPriority w:val="99"/>
    <w:rsid w:val="0039160B"/>
    <w:pPr>
      <w:keepNext/>
      <w:spacing w:before="113"/>
      <w:jc w:val="right"/>
    </w:pPr>
    <w:rPr>
      <w:i/>
      <w:iCs/>
      <w:color w:val="auto"/>
      <w:sz w:val="16"/>
      <w:szCs w:val="16"/>
    </w:rPr>
  </w:style>
  <w:style w:type="paragraph" w:customStyle="1" w:styleId="af6">
    <w:name w:val="назв. табл"/>
    <w:next w:val="mid"/>
    <w:uiPriority w:val="99"/>
    <w:rsid w:val="0039160B"/>
    <w:pPr>
      <w:autoSpaceDE w:val="0"/>
      <w:autoSpaceDN w:val="0"/>
      <w:adjustRightInd w:val="0"/>
      <w:spacing w:after="57"/>
      <w:ind w:firstLine="283"/>
      <w:jc w:val="both"/>
    </w:pPr>
    <w:rPr>
      <w:rFonts w:ascii="PragmaticaC" w:hAnsi="PragmaticaC" w:cs="PragmaticaC"/>
      <w:b/>
      <w:bCs/>
      <w:sz w:val="17"/>
      <w:szCs w:val="17"/>
      <w:lang w:val="ru-RU" w:eastAsia="ru-RU"/>
    </w:rPr>
  </w:style>
  <w:style w:type="paragraph" w:customStyle="1" w:styleId="31">
    <w:name w:val="3"/>
    <w:basedOn w:val="a"/>
    <w:uiPriority w:val="99"/>
    <w:rsid w:val="0039160B"/>
    <w:pPr>
      <w:widowControl w:val="0"/>
      <w:tabs>
        <w:tab w:val="right" w:leader="underscore" w:pos="7371"/>
      </w:tabs>
      <w:spacing w:before="120" w:after="60"/>
      <w:ind w:firstLine="284"/>
    </w:pPr>
    <w:rPr>
      <w:rFonts w:ascii="PragmaticaCTT" w:hAnsi="PragmaticaCTT" w:cs="PragmaticaCTT"/>
      <w:sz w:val="18"/>
      <w:szCs w:val="18"/>
    </w:rPr>
  </w:style>
  <w:style w:type="paragraph" w:customStyle="1" w:styleId="af7">
    <w:name w:val="продолжение"/>
    <w:uiPriority w:val="99"/>
    <w:rsid w:val="0039160B"/>
    <w:pPr>
      <w:autoSpaceDE w:val="0"/>
      <w:autoSpaceDN w:val="0"/>
      <w:adjustRightInd w:val="0"/>
      <w:spacing w:after="57" w:line="160" w:lineRule="atLeast"/>
      <w:jc w:val="right"/>
    </w:pPr>
    <w:rPr>
      <w:rFonts w:ascii="PragmaticaC" w:hAnsi="PragmaticaC" w:cs="PragmaticaC"/>
      <w:i/>
      <w:iCs/>
      <w:sz w:val="14"/>
      <w:szCs w:val="14"/>
      <w:lang w:val="ru-RU" w:eastAsia="ru-RU"/>
    </w:rPr>
  </w:style>
  <w:style w:type="paragraph" w:customStyle="1" w:styleId="Basecenter91">
    <w:name w:val="Base_center 91"/>
    <w:aliases w:val="51"/>
    <w:basedOn w:val="base"/>
    <w:next w:val="mid"/>
    <w:uiPriority w:val="99"/>
    <w:rsid w:val="0039160B"/>
    <w:pPr>
      <w:spacing w:before="340" w:after="113"/>
      <w:ind w:firstLine="0"/>
      <w:jc w:val="center"/>
    </w:pPr>
    <w:rPr>
      <w:b/>
      <w:bCs/>
      <w:color w:val="auto"/>
      <w:sz w:val="19"/>
      <w:szCs w:val="19"/>
    </w:rPr>
  </w:style>
  <w:style w:type="paragraph" w:customStyle="1" w:styleId="baseline">
    <w:name w:val="base+line"/>
    <w:basedOn w:val="base"/>
    <w:uiPriority w:val="99"/>
    <w:rsid w:val="0039160B"/>
    <w:pPr>
      <w:tabs>
        <w:tab w:val="right" w:leader="underscore" w:pos="7767"/>
      </w:tabs>
      <w:ind w:firstLine="0"/>
    </w:pPr>
    <w:rPr>
      <w:color w:val="auto"/>
    </w:rPr>
  </w:style>
  <w:style w:type="paragraph" w:customStyle="1" w:styleId="Baseupbold">
    <w:name w:val="Base + up bold"/>
    <w:basedOn w:val="base"/>
    <w:next w:val="base"/>
    <w:uiPriority w:val="99"/>
    <w:rsid w:val="0039160B"/>
    <w:pPr>
      <w:spacing w:before="113" w:after="57"/>
    </w:pPr>
    <w:rPr>
      <w:b/>
      <w:bCs/>
      <w:color w:val="auto"/>
    </w:rPr>
  </w:style>
  <w:style w:type="paragraph" w:customStyle="1" w:styleId="base1up">
    <w:name w:val="base+1up"/>
    <w:basedOn w:val="base"/>
    <w:next w:val="base"/>
    <w:uiPriority w:val="99"/>
    <w:rsid w:val="0039160B"/>
    <w:pPr>
      <w:spacing w:before="57"/>
    </w:pPr>
    <w:rPr>
      <w:color w:val="auto"/>
    </w:rPr>
  </w:style>
  <w:style w:type="paragraph" w:styleId="af8">
    <w:name w:val="Title"/>
    <w:basedOn w:val="a"/>
    <w:link w:val="af9"/>
    <w:uiPriority w:val="99"/>
    <w:qFormat/>
    <w:rsid w:val="0039160B"/>
    <w:pPr>
      <w:jc w:val="center"/>
    </w:pPr>
    <w:rPr>
      <w:rFonts w:ascii="Times New Roman" w:hAnsi="Times New Roman"/>
      <w:b/>
      <w:bCs/>
      <w:sz w:val="28"/>
      <w:szCs w:val="28"/>
      <w:lang w:val="ru-RU"/>
    </w:rPr>
  </w:style>
  <w:style w:type="character" w:customStyle="1" w:styleId="af9">
    <w:name w:val="Назва Знак"/>
    <w:link w:val="af8"/>
    <w:uiPriority w:val="99"/>
    <w:rsid w:val="0039160B"/>
    <w:rPr>
      <w:b/>
      <w:bCs/>
      <w:sz w:val="28"/>
      <w:szCs w:val="28"/>
      <w:lang w:val="ru-RU" w:eastAsia="ru-RU"/>
    </w:rPr>
  </w:style>
  <w:style w:type="paragraph" w:styleId="afa">
    <w:name w:val="Body Text"/>
    <w:basedOn w:val="a"/>
    <w:link w:val="afb"/>
    <w:uiPriority w:val="99"/>
    <w:rsid w:val="0039160B"/>
    <w:rPr>
      <w:rFonts w:ascii="Times New Roman" w:hAnsi="Times New Roman"/>
      <w:b/>
      <w:bCs/>
      <w:sz w:val="24"/>
      <w:szCs w:val="24"/>
    </w:rPr>
  </w:style>
  <w:style w:type="character" w:customStyle="1" w:styleId="afb">
    <w:name w:val="Основний текст Знак"/>
    <w:link w:val="afa"/>
    <w:uiPriority w:val="99"/>
    <w:rsid w:val="0039160B"/>
    <w:rPr>
      <w:b/>
      <w:bCs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39160B"/>
    <w:pPr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23">
    <w:name w:val="Основний текст 2 Знак"/>
    <w:link w:val="22"/>
    <w:uiPriority w:val="99"/>
    <w:rsid w:val="0039160B"/>
    <w:rPr>
      <w:b/>
      <w:bCs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9160B"/>
    <w:rPr>
      <w:rFonts w:cs="Times New Roman"/>
    </w:rPr>
  </w:style>
  <w:style w:type="paragraph" w:customStyle="1" w:styleId="13">
    <w:name w:val="Абзац списку1"/>
    <w:basedOn w:val="a"/>
    <w:rsid w:val="00981156"/>
    <w:pPr>
      <w:suppressAutoHyphens/>
      <w:ind w:left="720"/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E01EB9"/>
    <w:pPr>
      <w:widowControl w:val="0"/>
      <w:autoSpaceDE w:val="0"/>
      <w:autoSpaceDN w:val="0"/>
    </w:pPr>
    <w:rPr>
      <w:rFonts w:ascii="Liberation Serif" w:eastAsia="Liberation Serif" w:hAnsi="Liberation Serif" w:cs="Liberation Serif"/>
      <w:sz w:val="22"/>
      <w:szCs w:val="22"/>
      <w:lang w:val="ru-RU" w:bidi="ru-RU"/>
    </w:rPr>
  </w:style>
  <w:style w:type="numbering" w:customStyle="1" w:styleId="14">
    <w:name w:val="Немає списку1"/>
    <w:next w:val="a2"/>
    <w:uiPriority w:val="99"/>
    <w:semiHidden/>
    <w:unhideWhenUsed/>
    <w:rsid w:val="00746B0C"/>
  </w:style>
  <w:style w:type="paragraph" w:customStyle="1" w:styleId="font5">
    <w:name w:val="font5"/>
    <w:basedOn w:val="a"/>
    <w:rsid w:val="00746B0C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lang w:eastAsia="uk-UA"/>
    </w:rPr>
  </w:style>
  <w:style w:type="paragraph" w:customStyle="1" w:styleId="xl66">
    <w:name w:val="xl66"/>
    <w:basedOn w:val="a"/>
    <w:rsid w:val="00746B0C"/>
    <w:pP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67">
    <w:name w:val="xl67"/>
    <w:basedOn w:val="a"/>
    <w:rsid w:val="00746B0C"/>
    <w:pP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68">
    <w:name w:val="xl68"/>
    <w:basedOn w:val="a"/>
    <w:rsid w:val="00746B0C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69">
    <w:name w:val="xl69"/>
    <w:basedOn w:val="a"/>
    <w:rsid w:val="00746B0C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uk-UA"/>
    </w:rPr>
  </w:style>
  <w:style w:type="paragraph" w:customStyle="1" w:styleId="xl70">
    <w:name w:val="xl70"/>
    <w:basedOn w:val="a"/>
    <w:rsid w:val="00746B0C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746B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746B0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746B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746B0C"/>
    <w:pP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77">
    <w:name w:val="xl77"/>
    <w:basedOn w:val="a"/>
    <w:rsid w:val="00746B0C"/>
    <w:pP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78">
    <w:name w:val="xl78"/>
    <w:basedOn w:val="a"/>
    <w:rsid w:val="00746B0C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79">
    <w:name w:val="xl79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746B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81">
    <w:name w:val="xl81"/>
    <w:basedOn w:val="a"/>
    <w:rsid w:val="00746B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82">
    <w:name w:val="xl82"/>
    <w:basedOn w:val="a"/>
    <w:rsid w:val="00746B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83">
    <w:name w:val="xl83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84">
    <w:name w:val="xl84"/>
    <w:basedOn w:val="a"/>
    <w:rsid w:val="00746B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85">
    <w:name w:val="xl85"/>
    <w:basedOn w:val="a"/>
    <w:rsid w:val="00746B0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87">
    <w:name w:val="xl87"/>
    <w:basedOn w:val="a"/>
    <w:rsid w:val="00746B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746B0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89">
    <w:name w:val="xl89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746B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746B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93">
    <w:name w:val="xl93"/>
    <w:basedOn w:val="a"/>
    <w:rsid w:val="00746B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94">
    <w:name w:val="xl94"/>
    <w:basedOn w:val="a"/>
    <w:rsid w:val="00746B0C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95">
    <w:name w:val="xl95"/>
    <w:basedOn w:val="a"/>
    <w:rsid w:val="00746B0C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96">
    <w:name w:val="xl96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01">
    <w:name w:val="xl101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02">
    <w:name w:val="xl102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03">
    <w:name w:val="xl103"/>
    <w:basedOn w:val="a"/>
    <w:rsid w:val="00746B0C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06">
    <w:name w:val="xl106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09">
    <w:name w:val="xl109"/>
    <w:basedOn w:val="a"/>
    <w:rsid w:val="00746B0C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FFFF"/>
      <w:sz w:val="24"/>
      <w:szCs w:val="24"/>
      <w:lang w:eastAsia="uk-UA"/>
    </w:rPr>
  </w:style>
  <w:style w:type="paragraph" w:customStyle="1" w:styleId="xl111">
    <w:name w:val="xl111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13">
    <w:name w:val="xl113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FFFFFF"/>
      <w:sz w:val="24"/>
      <w:szCs w:val="24"/>
      <w:lang w:eastAsia="uk-UA"/>
    </w:rPr>
  </w:style>
  <w:style w:type="paragraph" w:customStyle="1" w:styleId="xl114">
    <w:name w:val="xl114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15">
    <w:name w:val="xl115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16">
    <w:name w:val="xl116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18">
    <w:name w:val="xl118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19">
    <w:name w:val="xl119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746B0C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color w:val="FFFFFF"/>
      <w:sz w:val="24"/>
      <w:szCs w:val="24"/>
      <w:lang w:eastAsia="uk-UA"/>
    </w:rPr>
  </w:style>
  <w:style w:type="paragraph" w:customStyle="1" w:styleId="xl123">
    <w:name w:val="xl123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24">
    <w:name w:val="xl124"/>
    <w:basedOn w:val="a"/>
    <w:rsid w:val="00746B0C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746B0C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746B0C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27">
    <w:name w:val="xl127"/>
    <w:basedOn w:val="a"/>
    <w:rsid w:val="00746B0C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746B0C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29">
    <w:name w:val="xl129"/>
    <w:basedOn w:val="a"/>
    <w:rsid w:val="00746B0C"/>
    <w:pPr>
      <w:spacing w:before="100" w:beforeAutospacing="1" w:after="100" w:afterAutospacing="1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30">
    <w:name w:val="xl130"/>
    <w:basedOn w:val="a"/>
    <w:rsid w:val="00746B0C"/>
    <w:pPr>
      <w:spacing w:before="100" w:beforeAutospacing="1" w:after="100" w:afterAutospacing="1"/>
      <w:ind w:firstLineChars="1000" w:firstLine="1000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746B0C"/>
    <w:pPr>
      <w:spacing w:before="100" w:beforeAutospacing="1" w:after="100" w:afterAutospacing="1"/>
    </w:pPr>
    <w:rPr>
      <w:rFonts w:ascii="Arial" w:hAnsi="Arial" w:cs="Arial"/>
      <w:color w:val="FFFFFF"/>
      <w:sz w:val="24"/>
      <w:szCs w:val="24"/>
      <w:lang w:eastAsia="uk-UA"/>
    </w:rPr>
  </w:style>
  <w:style w:type="paragraph" w:customStyle="1" w:styleId="xl132">
    <w:name w:val="xl132"/>
    <w:basedOn w:val="a"/>
    <w:rsid w:val="00746B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33">
    <w:name w:val="xl133"/>
    <w:basedOn w:val="a"/>
    <w:rsid w:val="00746B0C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746B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746B0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138">
    <w:name w:val="xl138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character" w:styleId="afc">
    <w:name w:val="annotation reference"/>
    <w:rsid w:val="00C72139"/>
    <w:rPr>
      <w:sz w:val="16"/>
      <w:szCs w:val="16"/>
    </w:rPr>
  </w:style>
  <w:style w:type="paragraph" w:styleId="afd">
    <w:name w:val="annotation text"/>
    <w:basedOn w:val="a"/>
    <w:link w:val="afe"/>
    <w:rsid w:val="00C72139"/>
    <w:rPr>
      <w:sz w:val="20"/>
    </w:rPr>
  </w:style>
  <w:style w:type="character" w:customStyle="1" w:styleId="afe">
    <w:name w:val="Текст примітки Знак"/>
    <w:link w:val="afd"/>
    <w:rsid w:val="00C72139"/>
    <w:rPr>
      <w:rFonts w:ascii="Antiqua" w:hAnsi="Antiqua"/>
      <w:lang w:eastAsia="ru-RU"/>
    </w:rPr>
  </w:style>
  <w:style w:type="paragraph" w:styleId="aff">
    <w:name w:val="annotation subject"/>
    <w:basedOn w:val="afd"/>
    <w:next w:val="afd"/>
    <w:link w:val="aff0"/>
    <w:rsid w:val="00C72139"/>
    <w:rPr>
      <w:b/>
      <w:bCs/>
    </w:rPr>
  </w:style>
  <w:style w:type="character" w:customStyle="1" w:styleId="aff0">
    <w:name w:val="Тема примітки Знак"/>
    <w:link w:val="aff"/>
    <w:rsid w:val="00C72139"/>
    <w:rPr>
      <w:rFonts w:ascii="Antiqua" w:hAnsi="Antiqua"/>
      <w:b/>
      <w:bCs/>
      <w:lang w:eastAsia="ru-RU"/>
    </w:rPr>
  </w:style>
  <w:style w:type="paragraph" w:styleId="aff1">
    <w:name w:val="List Paragraph"/>
    <w:basedOn w:val="a"/>
    <w:uiPriority w:val="34"/>
    <w:qFormat/>
    <w:rsid w:val="004F2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04EBB-EB0F-4E28-8A30-813C77C8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</Pages>
  <Words>3149</Words>
  <Characters>1796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V.O.D.A.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DIANA</dc:creator>
  <cp:keywords/>
  <dc:description/>
  <cp:lastModifiedBy>User15</cp:lastModifiedBy>
  <cp:revision>31</cp:revision>
  <cp:lastPrinted>2021-11-15T08:22:00Z</cp:lastPrinted>
  <dcterms:created xsi:type="dcterms:W3CDTF">2019-10-08T11:53:00Z</dcterms:created>
  <dcterms:modified xsi:type="dcterms:W3CDTF">2021-12-01T08:37:00Z</dcterms:modified>
</cp:coreProperties>
</file>